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C17D14" w14:textId="15C1C7D2" w:rsidR="00052DA4" w:rsidRPr="008C331F" w:rsidRDefault="00052DA4" w:rsidP="00F4307D">
      <w:pPr>
        <w:jc w:val="right"/>
        <w:rPr>
          <w:rFonts w:ascii="Tahoma" w:eastAsia="Tahoma" w:hAnsi="Tahoma" w:cs="Tahoma"/>
          <w:sz w:val="22"/>
          <w:szCs w:val="22"/>
        </w:rPr>
      </w:pPr>
    </w:p>
    <w:p w14:paraId="6DB2C7E2" w14:textId="678118EF" w:rsidR="00052DA4" w:rsidRPr="008C331F" w:rsidRDefault="3EC49A19">
      <w:pPr>
        <w:rPr>
          <w:rFonts w:ascii="Tahoma" w:eastAsia="Tahoma" w:hAnsi="Tahoma" w:cs="Tahoma"/>
          <w:sz w:val="22"/>
          <w:szCs w:val="22"/>
        </w:rPr>
      </w:pPr>
      <w:r w:rsidRPr="7CFB1075">
        <w:rPr>
          <w:rFonts w:ascii="Tahoma" w:eastAsia="Tahoma" w:hAnsi="Tahoma" w:cs="Tahoma"/>
          <w:b/>
          <w:bCs/>
          <w:i/>
          <w:iCs/>
          <w:sz w:val="22"/>
          <w:szCs w:val="22"/>
        </w:rPr>
        <w:t xml:space="preserve">  </w:t>
      </w:r>
      <w:sdt>
        <w:sdtPr>
          <w:rPr>
            <w:rFonts w:ascii="Tahoma" w:eastAsia="Tahoma" w:hAnsi="Tahoma" w:cs="Tahoma"/>
            <w:b/>
            <w:bCs/>
            <w:color w:val="000000" w:themeColor="text1"/>
            <w:sz w:val="22"/>
            <w:szCs w:val="22"/>
            <w:shd w:val="clear" w:color="auto" w:fill="FFF2CC" w:themeFill="accent4" w:themeFillTint="33"/>
            <w:lang w:eastAsia="en-US"/>
          </w:rPr>
          <w:id w:val="1968470955"/>
          <w:placeholder>
            <w:docPart w:val="CE3BB6DDB3194DDB822CC23B2FE944B5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AC1201" w:rsidRPr="7CFB1075">
            <w:rPr>
              <w:rFonts w:ascii="Tahoma" w:eastAsia="Tahoma" w:hAnsi="Tahoma" w:cs="Tahoma"/>
              <w:b/>
              <w:bCs/>
              <w:color w:val="000000" w:themeColor="text1"/>
              <w:sz w:val="22"/>
              <w:szCs w:val="22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Pr="7CFB1075">
        <w:rPr>
          <w:rFonts w:ascii="Tahoma" w:eastAsia="Tahoma" w:hAnsi="Tahoma" w:cs="Tahoma"/>
          <w:b/>
          <w:bCs/>
          <w:i/>
          <w:iCs/>
          <w:sz w:val="22"/>
          <w:szCs w:val="22"/>
        </w:rPr>
        <w:t xml:space="preserve"> </w:t>
      </w:r>
      <w:r w:rsidRPr="008C331F">
        <w:rPr>
          <w:rFonts w:ascii="Tahoma" w:eastAsia="Tahoma" w:hAnsi="Tahoma" w:cs="Tahoma"/>
          <w:b/>
          <w:bCs/>
          <w:sz w:val="22"/>
          <w:szCs w:val="22"/>
        </w:rPr>
        <w:t xml:space="preserve">             </w:t>
      </w:r>
      <w:r>
        <w:tab/>
      </w:r>
      <w:r>
        <w:tab/>
      </w:r>
      <w:r>
        <w:tab/>
      </w:r>
      <w:r>
        <w:tab/>
      </w:r>
      <w:r w:rsidRPr="008C331F">
        <w:rPr>
          <w:rFonts w:ascii="Tahoma" w:eastAsia="Tahoma" w:hAnsi="Tahoma" w:cs="Tahoma"/>
          <w:b/>
          <w:bCs/>
          <w:sz w:val="22"/>
          <w:szCs w:val="22"/>
        </w:rPr>
        <w:t xml:space="preserve">  </w:t>
      </w:r>
      <w:r w:rsidR="00B24750">
        <w:rPr>
          <w:rFonts w:ascii="Tahoma" w:eastAsia="Tahoma" w:hAnsi="Tahoma" w:cs="Tahoma"/>
          <w:b/>
          <w:bCs/>
          <w:sz w:val="22"/>
          <w:szCs w:val="22"/>
        </w:rPr>
        <w:t>Ημερομηνί</w:t>
      </w:r>
      <w:r w:rsidR="00433212">
        <w:rPr>
          <w:rFonts w:ascii="Tahoma" w:eastAsia="Tahoma" w:hAnsi="Tahoma" w:cs="Tahoma"/>
          <w:b/>
          <w:bCs/>
          <w:sz w:val="22"/>
          <w:szCs w:val="22"/>
        </w:rPr>
        <w:t>α</w:t>
      </w:r>
      <w:r w:rsidR="00B24750">
        <w:rPr>
          <w:rFonts w:ascii="Tahoma" w:eastAsia="Tahoma" w:hAnsi="Tahoma" w:cs="Tahoma"/>
          <w:b/>
          <w:bCs/>
          <w:sz w:val="22"/>
          <w:szCs w:val="22"/>
        </w:rPr>
        <w:t>:</w:t>
      </w:r>
      <w:r w:rsidR="41E7ABF4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="00433212">
        <w:rPr>
          <w:rFonts w:ascii="Tahoma" w:eastAsia="Tahoma" w:hAnsi="Tahoma" w:cs="Tahoma"/>
          <w:b/>
          <w:bCs/>
          <w:sz w:val="22"/>
          <w:szCs w:val="22"/>
        </w:rPr>
        <w:t>η</w:t>
      </w:r>
      <w:r w:rsidR="003B6370">
        <w:rPr>
          <w:rFonts w:ascii="Tahoma" w:eastAsia="Tahoma" w:hAnsi="Tahoma" w:cs="Tahoma"/>
          <w:b/>
          <w:bCs/>
          <w:sz w:val="22"/>
          <w:szCs w:val="22"/>
        </w:rPr>
        <w:t>μ</w:t>
      </w:r>
      <w:r w:rsidR="00A25782">
        <w:rPr>
          <w:rFonts w:ascii="Tahoma" w:eastAsia="Tahoma" w:hAnsi="Tahoma" w:cs="Tahoma"/>
          <w:b/>
          <w:bCs/>
          <w:sz w:val="22"/>
          <w:szCs w:val="22"/>
        </w:rPr>
        <w:t>/</w:t>
      </w:r>
      <w:r w:rsidR="00433212">
        <w:rPr>
          <w:rFonts w:ascii="Tahoma" w:eastAsia="Tahoma" w:hAnsi="Tahoma" w:cs="Tahoma"/>
          <w:b/>
          <w:bCs/>
          <w:sz w:val="22"/>
          <w:szCs w:val="22"/>
        </w:rPr>
        <w:t>μ</w:t>
      </w:r>
      <w:r w:rsidRPr="008C331F">
        <w:rPr>
          <w:rFonts w:ascii="Tahoma" w:eastAsia="Tahoma" w:hAnsi="Tahoma" w:cs="Tahoma"/>
          <w:b/>
          <w:bCs/>
          <w:sz w:val="22"/>
          <w:szCs w:val="22"/>
        </w:rPr>
        <w:t>/έτος</w:t>
      </w:r>
    </w:p>
    <w:p w14:paraId="134D7A1C" w14:textId="500EFD6E" w:rsidR="6A707AD3" w:rsidRDefault="6A707AD3" w:rsidP="6A707AD3">
      <w:pPr>
        <w:rPr>
          <w:rFonts w:ascii="Tahoma" w:eastAsia="Tahoma" w:hAnsi="Tahoma" w:cs="Tahoma"/>
          <w:b/>
          <w:bCs/>
          <w:sz w:val="22"/>
          <w:szCs w:val="22"/>
        </w:rPr>
      </w:pPr>
    </w:p>
    <w:p w14:paraId="2335C719" w14:textId="424BCF87" w:rsidR="6A707AD3" w:rsidRDefault="6A707AD3" w:rsidP="6A707AD3">
      <w:pPr>
        <w:rPr>
          <w:rFonts w:ascii="Tahoma" w:eastAsia="Tahoma" w:hAnsi="Tahoma" w:cs="Tahoma"/>
          <w:b/>
          <w:bCs/>
          <w:sz w:val="22"/>
          <w:szCs w:val="22"/>
        </w:rPr>
      </w:pPr>
    </w:p>
    <w:p w14:paraId="5507F42A" w14:textId="77777777" w:rsidR="0031299C" w:rsidRPr="00C419B7" w:rsidRDefault="0031299C" w:rsidP="3314527A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1D4B369C" w14:textId="5FE75869" w:rsidR="00377D60" w:rsidRPr="0015098C" w:rsidRDefault="00377D60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</w:rPr>
      </w:pPr>
      <w:r w:rsidRPr="7CFB1075">
        <w:rPr>
          <w:rFonts w:ascii="Tahoma" w:eastAsia="Tahoma" w:hAnsi="Tahoma" w:cs="Tahoma"/>
          <w:b/>
          <w:bCs/>
          <w:kern w:val="0"/>
          <w:sz w:val="22"/>
          <w:szCs w:val="22"/>
        </w:rPr>
        <w:t>ΜΑΙΕΥΤΙΚΟ ΙΣΤΟΡΙΚΟ</w:t>
      </w:r>
    </w:p>
    <w:p w14:paraId="025CC942" w14:textId="1BD6724F" w:rsidR="7CFB1075" w:rsidRDefault="7CFB1075" w:rsidP="7CFB1075">
      <w:pPr>
        <w:widowControl/>
        <w:spacing w:after="160" w:line="254" w:lineRule="auto"/>
        <w:jc w:val="center"/>
        <w:rPr>
          <w:rFonts w:ascii="Tahoma" w:eastAsia="Tahoma" w:hAnsi="Tahoma" w:cs="Tahoma"/>
          <w:b/>
          <w:bCs/>
          <w:sz w:val="22"/>
          <w:szCs w:val="22"/>
        </w:rPr>
      </w:pPr>
    </w:p>
    <w:p w14:paraId="1F80487D" w14:textId="272E7808" w:rsidR="00377D60" w:rsidRPr="0015098C" w:rsidRDefault="00377D60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b/>
          <w:bCs/>
          <w:sz w:val="22"/>
          <w:szCs w:val="22"/>
        </w:rPr>
      </w:pPr>
      <w:r w:rsidRPr="7CFB1075">
        <w:rPr>
          <w:rFonts w:ascii="Tahoma" w:eastAsia="Tahoma" w:hAnsi="Tahoma" w:cs="Tahoma"/>
          <w:b/>
          <w:bCs/>
          <w:kern w:val="0"/>
          <w:sz w:val="22"/>
          <w:szCs w:val="22"/>
        </w:rPr>
        <w:t>ΣΤΟΙΧΕΙΑ</w:t>
      </w: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lang w:val="en-US"/>
        </w:rPr>
        <w:t xml:space="preserve"> </w:t>
      </w:r>
      <w:r w:rsidR="008D2ED4">
        <w:rPr>
          <w:rFonts w:ascii="Tahoma" w:eastAsia="Tahoma" w:hAnsi="Tahoma" w:cs="Tahoma"/>
          <w:b/>
          <w:bCs/>
          <w:kern w:val="0"/>
          <w:sz w:val="22"/>
          <w:szCs w:val="22"/>
        </w:rPr>
        <w:t>ΕΓΚΥΜΟΝΟΥΣΑΣ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29"/>
        <w:gridCol w:w="4401"/>
      </w:tblGrid>
      <w:tr w:rsidR="7CFB1075" w14:paraId="2EA9FBA0" w14:textId="77777777" w:rsidTr="4A5CC689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64E6E0" w14:textId="444B847D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Όνομα</w:t>
            </w: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0B93A3" w14:textId="73B22E4B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Χώρα καταγωγής</w:t>
            </w: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7CFB1075" w14:paraId="1597E494" w14:textId="77777777" w:rsidTr="4A5CC689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D08B99" w14:textId="222917E9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Επώνυμο</w:t>
            </w: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DD11D6" w14:textId="06C2C7AB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ΔΙΚΑ</w:t>
            </w: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7CFB1075" w14:paraId="2FCF242A" w14:textId="77777777" w:rsidTr="4A5CC689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48E88C" w14:textId="6448D685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Ημερομηνία γέννησης</w:t>
            </w: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  <w:p w14:paraId="67A7887E" w14:textId="40D45227" w:rsidR="7CFB1075" w:rsidRPr="00D96427" w:rsidRDefault="7CFB1075" w:rsidP="7CFB1075">
            <w:pPr>
              <w:rPr>
                <w:rFonts w:ascii="Tahoma" w:eastAsia="Tahoma" w:hAnsi="Tahoma" w:cs="Tahoma"/>
                <w:i/>
                <w:iCs/>
                <w:sz w:val="22"/>
                <w:szCs w:val="22"/>
                <w:lang w:val="el-GR"/>
              </w:rPr>
            </w:pP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ή </w:t>
            </w:r>
            <w:r w:rsidRPr="7CFB1075">
              <w:rPr>
                <w:rFonts w:ascii="Tahoma" w:eastAsia="Tahoma" w:hAnsi="Tahoma" w:cs="Tahoma"/>
                <w:i/>
                <w:iCs/>
                <w:sz w:val="22"/>
                <w:szCs w:val="22"/>
                <w:lang w:val="el"/>
              </w:rPr>
              <w:t>(εάν είναι άγνωστη η ημερομηνία γέννησης)</w:t>
            </w:r>
            <w:r w:rsidRPr="00D96427">
              <w:rPr>
                <w:rFonts w:ascii="Tahoma" w:eastAsia="Tahoma" w:hAnsi="Tahoma" w:cs="Tahoma"/>
                <w:i/>
                <w:iCs/>
                <w:sz w:val="22"/>
                <w:szCs w:val="22"/>
                <w:lang w:val="el-GR"/>
              </w:rPr>
              <w:t xml:space="preserve"> </w:t>
            </w:r>
          </w:p>
          <w:p w14:paraId="2D5F41C5" w14:textId="79CC05CB" w:rsidR="7CFB1075" w:rsidRDefault="545DA151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A5CC689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Ηλικία κατά προσέγγιση</w:t>
            </w:r>
            <w:r w:rsidRPr="4A5CC689">
              <w:rPr>
                <w:rFonts w:ascii="Tahoma" w:eastAsia="Tahoma" w:hAnsi="Tahoma" w:cs="Tahoma"/>
                <w:sz w:val="22"/>
                <w:szCs w:val="22"/>
                <w:lang w:val="el"/>
              </w:rPr>
              <w:t>:</w:t>
            </w:r>
            <w:r w:rsidRPr="4A5CC689">
              <w:rPr>
                <w:rFonts w:ascii="Tahoma" w:eastAsia="Tahoma" w:hAnsi="Tahoma" w:cs="Tahoma"/>
                <w:color w:val="FFFFFF" w:themeColor="background1"/>
                <w:sz w:val="22"/>
                <w:szCs w:val="22"/>
                <w:lang w:val="el"/>
              </w:rPr>
              <w:t>…..</w:t>
            </w:r>
            <w:r w:rsidRPr="4A5CC689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ετών </w:t>
            </w:r>
            <w:r w:rsidRPr="4A5CC689">
              <w:rPr>
                <w:rFonts w:ascii="Tahoma" w:eastAsia="Tahoma" w:hAnsi="Tahoma" w:cs="Tahoma"/>
                <w:color w:val="FFFFFF" w:themeColor="background1"/>
                <w:sz w:val="22"/>
                <w:szCs w:val="22"/>
                <w:lang w:val="el"/>
              </w:rPr>
              <w:t>….</w:t>
            </w:r>
            <w:r w:rsidRPr="4A5CC689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μηνών  </w:t>
            </w:r>
            <w:r w:rsidRPr="4A5CC689">
              <w:rPr>
                <w:rFonts w:ascii="Tahoma" w:eastAsia="Tahoma" w:hAnsi="Tahoma" w:cs="Tahoma"/>
                <w:color w:val="FFFFFF" w:themeColor="background1"/>
                <w:sz w:val="22"/>
                <w:szCs w:val="22"/>
                <w:lang w:val="el"/>
              </w:rPr>
              <w:t>....</w:t>
            </w:r>
            <w:r w:rsidRPr="4A5CC689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ημερών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1AAAA2" w14:textId="0F99EE27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ΠΑΑΥΠΑ</w:t>
            </w: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>:</w:t>
            </w:r>
          </w:p>
          <w:p w14:paraId="636F608B" w14:textId="3D6075FE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ΑΜΚΑ</w:t>
            </w: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7CFB1075" w14:paraId="64D507BD" w14:textId="77777777" w:rsidTr="4A5CC689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FD8AD9" w14:textId="1FF2FBAC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Φύλο</w:t>
            </w: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>:  Θήλυ</w:t>
            </w:r>
            <w:r w:rsidRPr="7CFB1075">
              <w:rPr>
                <w:rFonts w:ascii="Tahoma" w:eastAsia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BC3FCC" w14:textId="5757FFBA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Στεγαστική μονάδα</w:t>
            </w: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7CFB1075" w14:paraId="66C1BA5B" w14:textId="77777777" w:rsidTr="4A5CC689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C25FCE" w14:textId="3612F9A0" w:rsidR="7CFB1075" w:rsidRDefault="7CFB1075" w:rsidP="7CFB1075">
            <w:pPr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Όνομα πατρός</w:t>
            </w:r>
            <w:r w:rsidR="3D7C2CC6"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  <w:p w14:paraId="4175364A" w14:textId="56891E15" w:rsidR="3D7C2CC6" w:rsidRDefault="3D7C2CC6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 xml:space="preserve">Όνομα </w:t>
            </w:r>
            <w:r w:rsidR="7CFB1075"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μητρός</w:t>
            </w:r>
            <w:r w:rsidR="7CFB1075"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4F5C18" w14:textId="0448A5D3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Τηλέφωνο επικοινωνίας</w:t>
            </w: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7CFB1075" w14:paraId="48827095" w14:textId="77777777" w:rsidTr="4A5CC689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6C5EEC" w14:textId="5AE69D2C" w:rsidR="7CFB1075" w:rsidRDefault="7CFB1075" w:rsidP="7CFB1075">
            <w:pPr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 xml:space="preserve">Σε περίπτωση </w:t>
            </w:r>
            <w:r w:rsidR="001A55B1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ανήλικου</w:t>
            </w:r>
          </w:p>
          <w:p w14:paraId="39797737" w14:textId="6AA29192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>Όνομα και επώνυμο κηδεμόνα:</w:t>
            </w:r>
          </w:p>
          <w:p w14:paraId="1347F199" w14:textId="04734588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Όνομα και επώνυμο εντεταλμένου επιτροπείας: </w:t>
            </w:r>
          </w:p>
          <w:p w14:paraId="2C9CD147" w14:textId="2F6B2B60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D6A786" w14:textId="77935DB8" w:rsidR="7CFB1075" w:rsidRDefault="7CFB1075" w:rsidP="7CFB1075">
            <w:pPr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Άλλο πρόσωπο επικοινωνίας</w:t>
            </w:r>
          </w:p>
          <w:p w14:paraId="1E39FBA4" w14:textId="0D4A53EE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Όνομα: </w:t>
            </w:r>
          </w:p>
          <w:p w14:paraId="1E20016E" w14:textId="4D169A6D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Επώνυμο: </w:t>
            </w:r>
          </w:p>
          <w:p w14:paraId="78BA51B0" w14:textId="1C252E2C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Σχέση: </w:t>
            </w:r>
          </w:p>
          <w:p w14:paraId="4244B095" w14:textId="5B5D118A" w:rsidR="7CFB1075" w:rsidRDefault="7CFB1075" w:rsidP="7CFB1075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eastAsia="Tahoma" w:hAnsi="Tahoma" w:cs="Tahoma"/>
                <w:sz w:val="22"/>
                <w:szCs w:val="22"/>
                <w:lang w:val="el"/>
              </w:rPr>
              <w:t>Τηλέφωνο:</w:t>
            </w:r>
          </w:p>
        </w:tc>
      </w:tr>
    </w:tbl>
    <w:p w14:paraId="2DFD856D" w14:textId="1C42F4B0" w:rsidR="03E48E73" w:rsidRDefault="03E48E73" w:rsidP="7CFB1075">
      <w:pPr>
        <w:widowControl/>
        <w:spacing w:after="160" w:line="254" w:lineRule="auto"/>
        <w:jc w:val="center"/>
        <w:rPr>
          <w:rFonts w:ascii="Tahoma" w:eastAsia="Tahoma" w:hAnsi="Tahoma" w:cs="Tahoma"/>
          <w:b/>
          <w:bCs/>
          <w:sz w:val="22"/>
          <w:szCs w:val="22"/>
        </w:rPr>
      </w:pPr>
    </w:p>
    <w:tbl>
      <w:tblPr>
        <w:tblW w:w="96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="00377D60" w:rsidRPr="0015098C" w14:paraId="54A2E296" w14:textId="77777777" w:rsidTr="00D96427">
        <w:trPr>
          <w:trHeight w:val="1925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8C19E1" w14:textId="77777777" w:rsidR="00377D60" w:rsidRPr="0015098C" w:rsidRDefault="00377D60" w:rsidP="7CFB1075">
            <w:pPr>
              <w:widowControl/>
              <w:snapToGrid w:val="0"/>
              <w:spacing w:after="160" w:line="254" w:lineRule="auto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  <w:p w14:paraId="76AEEC58" w14:textId="77777777" w:rsidR="00D96427" w:rsidRDefault="00377D60" w:rsidP="7CFB1075">
            <w:pPr>
              <w:widowControl/>
              <w:spacing w:after="160" w:line="254" w:lineRule="auto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ΗΛΙΚΙΑ: </w:t>
            </w:r>
          </w:p>
          <w:p w14:paraId="00ED21D2" w14:textId="77777777" w:rsidR="00D96427" w:rsidRDefault="00377D60" w:rsidP="7CFB1075">
            <w:pPr>
              <w:widowControl/>
              <w:spacing w:after="160" w:line="254" w:lineRule="auto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ΥΨΟΣ: </w:t>
            </w:r>
          </w:p>
          <w:p w14:paraId="31FD11DC" w14:textId="70B6D4CF" w:rsidR="00377D60" w:rsidRPr="0015098C" w:rsidRDefault="00377D60" w:rsidP="7CFB1075">
            <w:pPr>
              <w:widowControl/>
              <w:spacing w:after="160" w:line="254" w:lineRule="auto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ΒΑΡΟΣ: </w:t>
            </w:r>
          </w:p>
        </w:tc>
      </w:tr>
      <w:tr w:rsidR="00D96427" w:rsidRPr="0015098C" w14:paraId="7CED7507" w14:textId="77777777" w:rsidTr="7CFB1075">
        <w:trPr>
          <w:trHeight w:val="2395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C869B9" w14:textId="0AD629BA" w:rsidR="00D96427" w:rsidRPr="0015098C" w:rsidRDefault="00D96427" w:rsidP="00D96427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ΤΟΚΟΣ: </w:t>
            </w:r>
          </w:p>
          <w:p w14:paraId="548CBC17" w14:textId="550B6889" w:rsidR="00D96427" w:rsidRPr="0015098C" w:rsidRDefault="00D96427" w:rsidP="00D96427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ΗΛΙΚΙΑ ΚΥΗΣΗΣ (ΕΒΔΟΜΑΔΕΣ): </w:t>
            </w:r>
          </w:p>
          <w:p w14:paraId="3618AF0C" w14:textId="31B630CE" w:rsidR="00D96427" w:rsidRPr="0015098C" w:rsidRDefault="00D96427" w:rsidP="00D96427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Τ.Ε.Ρ: </w:t>
            </w:r>
          </w:p>
          <w:p w14:paraId="6C004064" w14:textId="357B0AEE" w:rsidR="00D96427" w:rsidRPr="0015098C" w:rsidRDefault="00D96427" w:rsidP="00D96427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Π.Η.Τ: </w:t>
            </w:r>
          </w:p>
          <w:p w14:paraId="3A0C177A" w14:textId="13EF8959" w:rsidR="00D96427" w:rsidRPr="0015098C" w:rsidRDefault="00D96427" w:rsidP="00D96427">
            <w:pPr>
              <w:widowControl/>
              <w:snapToGrid w:val="0"/>
              <w:spacing w:after="160" w:line="254" w:lineRule="auto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ΟΜΑΔΑ ΑΙΜΑΤΟΣ: </w:t>
            </w:r>
            <w:r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                                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 w:eastAsia="el-GR"/>
              </w:rPr>
              <w:t>RH</w:t>
            </w:r>
            <w:r w:rsidRPr="003860AB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: </w:t>
            </w:r>
            <w:r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                                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 w:eastAsia="el-GR"/>
              </w:rPr>
              <w:t>Coombs</w:t>
            </w:r>
            <w:r w:rsidRPr="003860AB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:</w:t>
            </w:r>
          </w:p>
        </w:tc>
      </w:tr>
      <w:tr w:rsidR="00D96427" w:rsidRPr="0015098C" w14:paraId="33F02185" w14:textId="77777777" w:rsidTr="000A7E2B">
        <w:trPr>
          <w:trHeight w:val="13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9ACE7C" w14:textId="77777777" w:rsidR="00D96427" w:rsidRPr="7CFB1075" w:rsidRDefault="00D96427" w:rsidP="00D96427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</w:tbl>
    <w:p w14:paraId="07DB8124" w14:textId="77777777" w:rsidR="00377D60" w:rsidRPr="0015098C" w:rsidRDefault="00377D60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0DC52F37" w14:textId="77777777" w:rsidR="00377D60" w:rsidRPr="003860AB" w:rsidRDefault="00377D60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kern w:val="0"/>
          <w:sz w:val="22"/>
          <w:szCs w:val="22"/>
          <w:u w:val="single"/>
        </w:rPr>
      </w:pPr>
    </w:p>
    <w:tbl>
      <w:tblPr>
        <w:tblW w:w="992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377D60" w:rsidRPr="0015098C" w14:paraId="443D2C41" w14:textId="77777777" w:rsidTr="000A7E2B">
        <w:trPr>
          <w:trHeight w:val="2506"/>
        </w:trPr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74E923" w14:textId="17FF90A4" w:rsidR="00377D60" w:rsidRPr="0015098C" w:rsidRDefault="00377D60" w:rsidP="7CFB1075">
            <w:pPr>
              <w:widowControl/>
              <w:tabs>
                <w:tab w:val="left" w:pos="1860"/>
              </w:tabs>
              <w:spacing w:after="160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lastRenderedPageBreak/>
              <w:t xml:space="preserve">ΕΝΑΡΞΗ Ε.Ρ: </w:t>
            </w:r>
          </w:p>
          <w:p w14:paraId="5A208F79" w14:textId="425CA644" w:rsidR="00377D60" w:rsidRPr="0015098C" w:rsidRDefault="00377D60" w:rsidP="7CFB1075">
            <w:pPr>
              <w:widowControl/>
              <w:tabs>
                <w:tab w:val="left" w:pos="1860"/>
              </w:tabs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ΔΙΑΤΑΡΑΧΕΣ ΚΥΚΛΟΥ (Εξειδικεύστε): </w:t>
            </w:r>
          </w:p>
          <w:p w14:paraId="2E2CF1CC" w14:textId="77634B80" w:rsidR="00377D60" w:rsidRPr="0015098C" w:rsidRDefault="00377D60" w:rsidP="7CFB1075">
            <w:pPr>
              <w:widowControl/>
              <w:tabs>
                <w:tab w:val="left" w:pos="1860"/>
              </w:tabs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ΤΕΧΝΗΤΕΣ ΑΠΟΒΟΛΕΣ: </w:t>
            </w:r>
          </w:p>
          <w:p w14:paraId="0D44EB9D" w14:textId="375474AC" w:rsidR="00377D60" w:rsidRPr="0015098C" w:rsidRDefault="00377D60" w:rsidP="7CFB1075">
            <w:pPr>
              <w:widowControl/>
              <w:tabs>
                <w:tab w:val="left" w:pos="1860"/>
              </w:tabs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ΑΥΤΟΜΑΤΕΣ ΑΠΟΒΟΛΕΣ: </w:t>
            </w:r>
          </w:p>
          <w:p w14:paraId="280FAAF9" w14:textId="3E0CB809" w:rsidR="00377D60" w:rsidRPr="0015098C" w:rsidRDefault="00377D60" w:rsidP="7CFB1075">
            <w:pPr>
              <w:widowControl/>
              <w:tabs>
                <w:tab w:val="left" w:pos="1860"/>
              </w:tabs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ΕΙΔΟΣ ΑΝΤΙΣΥΛΛΗΨΗΣ: </w:t>
            </w:r>
          </w:p>
          <w:p w14:paraId="7C1ECA20" w14:textId="289402F2" w:rsidR="00377D60" w:rsidRPr="0015098C" w:rsidRDefault="00377D60" w:rsidP="7CFB1075">
            <w:pPr>
              <w:widowControl/>
              <w:tabs>
                <w:tab w:val="left" w:pos="1860"/>
              </w:tabs>
              <w:spacing w:after="24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ΤΕΛΕΥΤΑΙΟ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 w:eastAsia="el-GR"/>
              </w:rPr>
              <w:t xml:space="preserve"> TEST-PAP:</w:t>
            </w:r>
          </w:p>
        </w:tc>
      </w:tr>
    </w:tbl>
    <w:p w14:paraId="5E1E1C5D" w14:textId="77777777" w:rsidR="00377D60" w:rsidRPr="0015098C" w:rsidRDefault="00377D60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</w:pPr>
    </w:p>
    <w:p w14:paraId="4433006A" w14:textId="77777777" w:rsidR="00377D60" w:rsidRPr="0015098C" w:rsidRDefault="00377D60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</w:pP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  <w:t>ΑΤΟΜΙΚΟ ΙΣΤΟΡΙΚΟ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800"/>
        <w:gridCol w:w="603"/>
        <w:gridCol w:w="6625"/>
      </w:tblGrid>
      <w:tr w:rsidR="00377D60" w:rsidRPr="0015098C" w14:paraId="0D3E3B68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A3BA2C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Προγεννητικός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έλεγχος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/ 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αξιολόγηση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TORCH</w:t>
            </w: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2A17C1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8DE2500" w14:textId="77777777" w:rsidR="00377D60" w:rsidRPr="0015098C" w:rsidRDefault="00377D60" w:rsidP="7CFB1075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193E9B37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779C66C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Υπερηχογράφημα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1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vertAlign w:val="superscript"/>
                <w:lang w:eastAsia="el-GR"/>
              </w:rPr>
              <w:t xml:space="preserve">ου 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vertAlign w:val="superscript"/>
                <w:lang w:val="en-US" w:eastAsia="el-GR"/>
              </w:rPr>
              <w:t xml:space="preserve"> 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τριμήνου</w:t>
            </w: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BDD536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A92007" w14:textId="77777777" w:rsidR="00377D60" w:rsidRPr="0015098C" w:rsidRDefault="00377D60" w:rsidP="7CFB1075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 w:eastAsia="el-GR"/>
              </w:rPr>
            </w:pPr>
          </w:p>
        </w:tc>
      </w:tr>
      <w:tr w:rsidR="00377D60" w:rsidRPr="0015098C" w14:paraId="7E96FDB8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1D54B53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 xml:space="preserve">Αυχενική διαφάνεια </w:t>
            </w:r>
          </w:p>
          <w:p w14:paraId="3EB7676D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0783E3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5B5349" w14:textId="77777777" w:rsidR="00377D60" w:rsidRPr="0015098C" w:rsidRDefault="00377D60" w:rsidP="7CFB1075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621CA415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19072C2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Υπερηχογράφημα 2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vertAlign w:val="superscript"/>
                <w:lang w:eastAsia="el-GR"/>
              </w:rPr>
              <w:t xml:space="preserve">ου 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 xml:space="preserve"> τριμήνου </w:t>
            </w: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8F3A25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B663BA" w14:textId="77777777" w:rsidR="00377D60" w:rsidRPr="0015098C" w:rsidRDefault="00377D60" w:rsidP="7CFB1075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64DCFA46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FCFA316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>Doppler</w:t>
            </w: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B08943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E8EBC5D" w14:textId="77777777" w:rsidR="00377D60" w:rsidRPr="0015098C" w:rsidRDefault="00377D60" w:rsidP="7CFB1075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32DD1548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C7A3C01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Υπερηχογράφημα ανάπτυξης</w:t>
            </w:r>
          </w:p>
          <w:p w14:paraId="485CAD68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6754DB8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3344A3" w14:textId="77777777" w:rsidR="00377D60" w:rsidRPr="0015098C" w:rsidRDefault="00377D60" w:rsidP="7CFB1075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5BB2AA7A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862C91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Σακχαρώδης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διαβήτης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κύησης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68A678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C723BB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Διατροφή - Αντιδιαβητικά δισκία -Ινσουλίνη</w:t>
            </w:r>
          </w:p>
        </w:tc>
      </w:tr>
      <w:tr w:rsidR="00377D60" w:rsidRPr="0015098C" w14:paraId="615EF03D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042F9BC" w14:textId="77777777" w:rsidR="00377D60" w:rsidRPr="0015098C" w:rsidRDefault="00377D60" w:rsidP="7CFB1075">
            <w:pPr>
              <w:widowControl/>
              <w:tabs>
                <w:tab w:val="left" w:pos="1860"/>
              </w:tabs>
              <w:snapToGrid w:val="0"/>
              <w:ind w:left="-180" w:firstLine="180"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</w:p>
          <w:p w14:paraId="5473A552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Υπέρταση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</w:p>
          <w:p w14:paraId="739A16B9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966B289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DC315F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Προ υπάρχουσα - Κύησης - (μετά την 20η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vertAlign w:val="superscript"/>
                <w:lang w:eastAsia="el-GR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) </w:t>
            </w:r>
          </w:p>
        </w:tc>
      </w:tr>
      <w:tr w:rsidR="00377D60" w:rsidRPr="0015098C" w14:paraId="4BE224D8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332F33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Κάπνισμα</w:t>
            </w: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A6859A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604920" w14:textId="77777777" w:rsidR="00377D60" w:rsidRPr="0015098C" w:rsidRDefault="00377D60" w:rsidP="7CFB1075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544FC22D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AC529A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Χορήγηση σιδήρου</w:t>
            </w: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6E9B983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7E88B8" w14:textId="77777777" w:rsidR="00377D60" w:rsidRPr="0015098C" w:rsidRDefault="00377D60" w:rsidP="7CFB1075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04438E6E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D90F31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Χορήγηση ασβεστίου</w:t>
            </w: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C289249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80B8F0" w14:textId="77777777" w:rsidR="00377D60" w:rsidRPr="0015098C" w:rsidRDefault="00377D60" w:rsidP="7CFB1075">
            <w:pPr>
              <w:widowControl/>
              <w:snapToGrid w:val="0"/>
              <w:spacing w:after="160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6FE8767E" w14:textId="77777777" w:rsidTr="7CFB1075">
        <w:trPr>
          <w:trHeight w:val="720"/>
          <w:jc w:val="center"/>
        </w:trPr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BBD120" w14:textId="77777777" w:rsidR="00377D60" w:rsidRPr="0015098C" w:rsidRDefault="00377D60" w:rsidP="7CFB1075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>IUGR</w:t>
            </w:r>
          </w:p>
        </w:tc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52972E" w14:textId="77777777" w:rsidR="00377D60" w:rsidRPr="0015098C" w:rsidRDefault="00377D60" w:rsidP="7CFB1075">
            <w:pPr>
              <w:widowControl/>
              <w:spacing w:after="16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7EC8C1" w14:textId="77777777" w:rsidR="00377D60" w:rsidRPr="0015098C" w:rsidRDefault="00377D60" w:rsidP="7CFB1075">
            <w:pPr>
              <w:widowControl/>
              <w:snapToGrid w:val="0"/>
              <w:spacing w:after="160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51DD96AE" w14:textId="77777777" w:rsidTr="7CFB1075">
        <w:trPr>
          <w:trHeight w:val="1907"/>
          <w:jc w:val="center"/>
        </w:trPr>
        <w:tc>
          <w:tcPr>
            <w:tcW w:w="100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16AC92" w14:textId="77777777" w:rsidR="00377D60" w:rsidRPr="0015098C" w:rsidRDefault="00377D60" w:rsidP="7CFB1075">
            <w:pPr>
              <w:widowControl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lastRenderedPageBreak/>
              <w:t>Παρατηρήσεις: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 (νεοπλασία-τύπος νεοπλάσματος, σακχαρώδης διαβήτης τύπου Ι ή τύπου ΙΙ, θυρεοειδοπάθεια, αναιμία, αγγειακές παθήσεις/, καρδιαγγειακά νοσήματα, αλλεργίες, ηπατίτιδες (εξειδικεύστε), κατάθλιψη, επιληψία, χρήση ουσιών, λήψη άλλων φαρμάκων, χειρουργικές επεμβάσεις και λοιπές ασθένειες: </w:t>
            </w:r>
          </w:p>
          <w:p w14:paraId="34E72CFD" w14:textId="77777777" w:rsidR="00377D60" w:rsidRPr="0015098C" w:rsidRDefault="00377D60" w:rsidP="7CFB1075">
            <w:pPr>
              <w:widowControl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  <w:p w14:paraId="23B5B87C" w14:textId="77777777" w:rsidR="00377D60" w:rsidRPr="0015098C" w:rsidRDefault="00377D60" w:rsidP="7CFB1075">
            <w:pPr>
              <w:widowControl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  <w:p w14:paraId="0D7326F8" w14:textId="77777777" w:rsidR="00377D60" w:rsidRPr="0015098C" w:rsidRDefault="00377D60" w:rsidP="7CFB1075">
            <w:pPr>
              <w:widowControl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  <w:p w14:paraId="15AABB3B" w14:textId="77777777" w:rsidR="00377D60" w:rsidRPr="0015098C" w:rsidRDefault="00377D60" w:rsidP="7CFB1075">
            <w:pPr>
              <w:widowControl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</w:tbl>
    <w:p w14:paraId="3CEA7FA8" w14:textId="77777777" w:rsidR="00377D60" w:rsidRPr="00377D60" w:rsidRDefault="00377D60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0B301FD5" w14:textId="77777777" w:rsidR="00377D60" w:rsidRPr="0015098C" w:rsidRDefault="00377D60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kern w:val="0"/>
          <w:sz w:val="22"/>
          <w:szCs w:val="22"/>
        </w:rPr>
      </w:pP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  <w:t>ΟΙΚΟΓΕΝΕΙΑΚΟ ΙΣΤΟΡΙΚΟ</w:t>
      </w:r>
    </w:p>
    <w:tbl>
      <w:tblPr>
        <w:tblpPr w:leftFromText="181" w:rightFromText="181" w:vertAnchor="text" w:horzAnchor="page" w:tblpXSpec="center" w:tblpY="31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3"/>
        <w:gridCol w:w="623"/>
        <w:gridCol w:w="7222"/>
      </w:tblGrid>
      <w:tr w:rsidR="00377D60" w:rsidRPr="0015098C" w14:paraId="3EAE7B50" w14:textId="77777777" w:rsidTr="7CFB1075">
        <w:trPr>
          <w:trHeight w:val="43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F303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 w:eastAsia="el-G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29E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49C8" w14:textId="77777777" w:rsidR="00377D60" w:rsidRPr="0015098C" w:rsidRDefault="00377D60" w:rsidP="7CFB1075">
            <w:pPr>
              <w:widowControl/>
              <w:spacing w:after="160" w:line="254" w:lineRule="auto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ΠΑΡΑΤΗΡΗΣΕΙΣ</w:t>
            </w:r>
          </w:p>
        </w:tc>
      </w:tr>
      <w:tr w:rsidR="00377D60" w:rsidRPr="0015098C" w14:paraId="6CDC4909" w14:textId="77777777" w:rsidTr="000A7E2B">
        <w:trPr>
          <w:trHeight w:val="670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771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Νεοπλασία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9A32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53E4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0062450C" w14:textId="77777777" w:rsidTr="000A7E2B">
        <w:trPr>
          <w:trHeight w:val="708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E2C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Θρομβοφιλία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1A39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72F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26A6083E" w14:textId="77777777" w:rsidTr="000A7E2B">
        <w:trPr>
          <w:trHeight w:val="832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9149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Καρδιαγγειακά νοσήματα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72A3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CCA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774A2BE7" w14:textId="77777777" w:rsidTr="000A7E2B">
        <w:trPr>
          <w:trHeight w:val="702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FE80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 xml:space="preserve">Σακχαρώδης Διαβήτης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5562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651F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="00377D60" w:rsidRPr="0015098C" w14:paraId="46E0A0EA" w14:textId="77777777" w:rsidTr="000A7E2B">
        <w:trPr>
          <w:trHeight w:val="55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E5B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Άλλο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5990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B092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eastAsia="el-GR"/>
              </w:rPr>
            </w:pPr>
          </w:p>
        </w:tc>
      </w:tr>
    </w:tbl>
    <w:p w14:paraId="3289FC9D" w14:textId="77777777" w:rsidR="00377D60" w:rsidRPr="0015098C" w:rsidRDefault="00377D60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kern w:val="0"/>
          <w:sz w:val="22"/>
          <w:szCs w:val="22"/>
          <w:u w:val="single"/>
        </w:rPr>
      </w:pPr>
    </w:p>
    <w:p w14:paraId="6ADDAF06" w14:textId="77777777" w:rsidR="00377D60" w:rsidRPr="0015098C" w:rsidRDefault="00377D60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kern w:val="0"/>
          <w:sz w:val="22"/>
          <w:szCs w:val="22"/>
          <w:u w:val="single"/>
          <w:lang w:val="en-US"/>
        </w:rPr>
      </w:pPr>
    </w:p>
    <w:p w14:paraId="21A780B2" w14:textId="77777777" w:rsidR="00377D60" w:rsidRDefault="00377D60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  <w:t xml:space="preserve">      </w:t>
      </w:r>
    </w:p>
    <w:p w14:paraId="1D33CAA2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55670911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0DE49AAF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52145877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23176417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48098064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276852A0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0ECA8746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3F09495A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2A95003D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2450E7F8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7D20B80C" w14:textId="77777777" w:rsid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p w14:paraId="130CC457" w14:textId="77777777" w:rsidR="000A7E2B" w:rsidRPr="0015098C" w:rsidRDefault="000A7E2B" w:rsidP="000A7E2B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kern w:val="0"/>
          <w:sz w:val="22"/>
          <w:szCs w:val="22"/>
          <w:u w:val="single"/>
          <w:lang w:val="en-US"/>
        </w:rPr>
      </w:pP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  <w:lastRenderedPageBreak/>
        <w:t>ΙΣΤΟΡΙΚΟ</w:t>
      </w: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  <w:t xml:space="preserve"> </w:t>
      </w: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  <w:t>ΠΡΟΗΓΟΥΜΕΝΩΝ</w:t>
      </w: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  <w:t xml:space="preserve"> </w:t>
      </w: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  <w:t>ΚΥΗΣΕΩΝ</w:t>
      </w:r>
    </w:p>
    <w:p w14:paraId="586730DB" w14:textId="77777777" w:rsidR="000A7E2B" w:rsidRPr="000A7E2B" w:rsidRDefault="000A7E2B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tbl>
      <w:tblPr>
        <w:tblpPr w:leftFromText="181" w:rightFromText="181" w:vertAnchor="text" w:horzAnchor="page" w:tblpXSpec="center" w:tblpY="-10"/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1738"/>
        <w:gridCol w:w="1724"/>
        <w:gridCol w:w="1713"/>
        <w:gridCol w:w="1664"/>
        <w:gridCol w:w="2203"/>
      </w:tblGrid>
      <w:tr w:rsidR="00377D60" w:rsidRPr="0015098C" w14:paraId="10AB9D14" w14:textId="77777777" w:rsidTr="7CFB1075">
        <w:trPr>
          <w:trHeight w:val="920"/>
        </w:trPr>
        <w:tc>
          <w:tcPr>
            <w:tcW w:w="1563" w:type="dxa"/>
            <w:vAlign w:val="center"/>
          </w:tcPr>
          <w:p w14:paraId="3200FD70" w14:textId="77777777" w:rsidR="00377D60" w:rsidRPr="0015098C" w:rsidRDefault="00377D60" w:rsidP="7CFB1075">
            <w:pPr>
              <w:widowControl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  <w:p w14:paraId="6B07842E" w14:textId="77777777" w:rsidR="00377D60" w:rsidRPr="0015098C" w:rsidRDefault="00377D60" w:rsidP="7CFB1075">
            <w:pPr>
              <w:widowControl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38" w:type="dxa"/>
            <w:vAlign w:val="center"/>
          </w:tcPr>
          <w:p w14:paraId="1A66D864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Έτος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γέννησης</w:t>
            </w:r>
          </w:p>
        </w:tc>
        <w:tc>
          <w:tcPr>
            <w:tcW w:w="1724" w:type="dxa"/>
            <w:vAlign w:val="center"/>
          </w:tcPr>
          <w:p w14:paraId="76883B95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Διάρκεια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κύησης</w:t>
            </w:r>
          </w:p>
        </w:tc>
        <w:tc>
          <w:tcPr>
            <w:tcW w:w="1713" w:type="dxa"/>
            <w:vAlign w:val="center"/>
          </w:tcPr>
          <w:p w14:paraId="6362B95D" w14:textId="77777777" w:rsidR="00377D60" w:rsidRPr="0015098C" w:rsidRDefault="00377D60" w:rsidP="7CFB1075">
            <w:pPr>
              <w:widowControl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Είδος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τοκετού</w:t>
            </w:r>
          </w:p>
        </w:tc>
        <w:tc>
          <w:tcPr>
            <w:tcW w:w="1664" w:type="dxa"/>
            <w:vAlign w:val="center"/>
          </w:tcPr>
          <w:p w14:paraId="5D6E16E6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Φύλο</w:t>
            </w:r>
          </w:p>
        </w:tc>
        <w:tc>
          <w:tcPr>
            <w:tcW w:w="2203" w:type="dxa"/>
            <w:vAlign w:val="center"/>
          </w:tcPr>
          <w:p w14:paraId="637167E5" w14:textId="77777777" w:rsidR="00377D60" w:rsidRPr="0015098C" w:rsidRDefault="00377D60" w:rsidP="7CFB1075">
            <w:pPr>
              <w:widowControl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Παρατηρήσεις</w:t>
            </w:r>
          </w:p>
        </w:tc>
      </w:tr>
      <w:tr w:rsidR="00377D60" w:rsidRPr="0015098C" w14:paraId="7557DCB9" w14:textId="77777777" w:rsidTr="7CFB1075">
        <w:trPr>
          <w:trHeight w:val="920"/>
        </w:trPr>
        <w:tc>
          <w:tcPr>
            <w:tcW w:w="1563" w:type="dxa"/>
            <w:vAlign w:val="center"/>
          </w:tcPr>
          <w:p w14:paraId="22B5B66C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1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14:paraId="302422E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14:paraId="755ADCD0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14:paraId="39D617EA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14:paraId="65604BB0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2203" w:type="dxa"/>
          </w:tcPr>
          <w:p w14:paraId="3A449D6B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377D60" w:rsidRPr="0015098C" w14:paraId="09711A9B" w14:textId="77777777" w:rsidTr="7CFB1075">
        <w:trPr>
          <w:trHeight w:val="920"/>
        </w:trPr>
        <w:tc>
          <w:tcPr>
            <w:tcW w:w="1563" w:type="dxa"/>
            <w:vAlign w:val="center"/>
          </w:tcPr>
          <w:p w14:paraId="46BB90A7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2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14:paraId="24A942CB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14:paraId="0C741D59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14:paraId="5D968A44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14:paraId="73432F9D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2203" w:type="dxa"/>
          </w:tcPr>
          <w:p w14:paraId="73867CDD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377D60" w:rsidRPr="0015098C" w14:paraId="2561416A" w14:textId="77777777" w:rsidTr="7CFB1075">
        <w:trPr>
          <w:trHeight w:val="920"/>
        </w:trPr>
        <w:tc>
          <w:tcPr>
            <w:tcW w:w="1563" w:type="dxa"/>
            <w:vAlign w:val="center"/>
          </w:tcPr>
          <w:p w14:paraId="53166A93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3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14:paraId="1E036112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14:paraId="02AFB6F3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14:paraId="2A0A3FBA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14:paraId="663B85EE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2203" w:type="dxa"/>
          </w:tcPr>
          <w:p w14:paraId="148DF79F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377D60" w:rsidRPr="0015098C" w14:paraId="182F0142" w14:textId="77777777" w:rsidTr="7CFB1075">
        <w:trPr>
          <w:trHeight w:val="920"/>
        </w:trPr>
        <w:tc>
          <w:tcPr>
            <w:tcW w:w="1563" w:type="dxa"/>
            <w:vAlign w:val="center"/>
          </w:tcPr>
          <w:p w14:paraId="1F175142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4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14:paraId="5C950AF8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14:paraId="5CD2BC8F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14:paraId="1B98AC7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14:paraId="4B1C3382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2203" w:type="dxa"/>
          </w:tcPr>
          <w:p w14:paraId="13F0CE82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377D60" w:rsidRPr="0015098C" w14:paraId="096E09B6" w14:textId="77777777" w:rsidTr="7CFB1075">
        <w:trPr>
          <w:trHeight w:val="920"/>
        </w:trPr>
        <w:tc>
          <w:tcPr>
            <w:tcW w:w="1563" w:type="dxa"/>
            <w:vAlign w:val="center"/>
          </w:tcPr>
          <w:p w14:paraId="5E500503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5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14:paraId="3EDD1B3B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14:paraId="436A89CA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14:paraId="6934DEAD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14:paraId="2C4F79F3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2203" w:type="dxa"/>
          </w:tcPr>
          <w:p w14:paraId="000636B9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377D60" w:rsidRPr="0015098C" w14:paraId="2D1C329E" w14:textId="77777777" w:rsidTr="7CFB1075">
        <w:trPr>
          <w:trHeight w:val="920"/>
        </w:trPr>
        <w:tc>
          <w:tcPr>
            <w:tcW w:w="1563" w:type="dxa"/>
            <w:vAlign w:val="center"/>
          </w:tcPr>
          <w:p w14:paraId="5D774EED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6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14:paraId="451BD05A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14:paraId="5714F6CB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14:paraId="5A4CAB60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14:paraId="4A5775B7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2203" w:type="dxa"/>
          </w:tcPr>
          <w:p w14:paraId="184BC047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377D60" w:rsidRPr="0015098C" w14:paraId="70923E33" w14:textId="77777777" w:rsidTr="7CFB1075">
        <w:trPr>
          <w:trHeight w:val="920"/>
        </w:trPr>
        <w:tc>
          <w:tcPr>
            <w:tcW w:w="1563" w:type="dxa"/>
            <w:vAlign w:val="center"/>
          </w:tcPr>
          <w:p w14:paraId="2DCEB489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7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14:paraId="6DF0BD24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14:paraId="4794F1F5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14:paraId="381322CA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14:paraId="512A709B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2203" w:type="dxa"/>
          </w:tcPr>
          <w:p w14:paraId="642EC040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377D60" w:rsidRPr="0015098C" w14:paraId="05B1C5BF" w14:textId="77777777" w:rsidTr="7CFB1075">
        <w:trPr>
          <w:trHeight w:val="920"/>
        </w:trPr>
        <w:tc>
          <w:tcPr>
            <w:tcW w:w="1563" w:type="dxa"/>
            <w:vAlign w:val="center"/>
          </w:tcPr>
          <w:p w14:paraId="35691A65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8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14:paraId="1C2675E0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14:paraId="0A84DC68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14:paraId="260846F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14:paraId="2696582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2203" w:type="dxa"/>
          </w:tcPr>
          <w:p w14:paraId="70BFB5E3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377D60" w:rsidRPr="0015098C" w14:paraId="3114D65C" w14:textId="77777777" w:rsidTr="7CFB1075">
        <w:trPr>
          <w:trHeight w:val="920"/>
        </w:trPr>
        <w:tc>
          <w:tcPr>
            <w:tcW w:w="1563" w:type="dxa"/>
            <w:vAlign w:val="center"/>
          </w:tcPr>
          <w:p w14:paraId="0FFBE2AB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9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14:paraId="4D336907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14:paraId="48510024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14:paraId="667F53AC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14:paraId="3DB9CB38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2203" w:type="dxa"/>
          </w:tcPr>
          <w:p w14:paraId="1BB6061A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377D60" w:rsidRPr="0015098C" w14:paraId="793D1967" w14:textId="77777777" w:rsidTr="7CFB1075">
        <w:trPr>
          <w:trHeight w:val="920"/>
        </w:trPr>
        <w:tc>
          <w:tcPr>
            <w:tcW w:w="1563" w:type="dxa"/>
            <w:vAlign w:val="center"/>
          </w:tcPr>
          <w:p w14:paraId="077042C5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10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vertAlign w:val="superscript"/>
                <w:lang w:val="en-US"/>
              </w:rPr>
              <w:t>o</w:t>
            </w:r>
          </w:p>
        </w:tc>
        <w:tc>
          <w:tcPr>
            <w:tcW w:w="1738" w:type="dxa"/>
          </w:tcPr>
          <w:p w14:paraId="78BE2DA5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14:paraId="32EA07FB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14:paraId="5740F788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14:paraId="726503F4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2203" w:type="dxa"/>
          </w:tcPr>
          <w:p w14:paraId="2855A8E5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</w:tbl>
    <w:p w14:paraId="380477CF" w14:textId="77777777" w:rsidR="00377D60" w:rsidRPr="0015098C" w:rsidRDefault="00377D60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kern w:val="0"/>
          <w:sz w:val="22"/>
          <w:szCs w:val="22"/>
          <w:lang w:val="en-US"/>
        </w:rPr>
      </w:pPr>
    </w:p>
    <w:p w14:paraId="42113A47" w14:textId="77777777" w:rsidR="000A7E2B" w:rsidRDefault="00377D60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kern w:val="0"/>
          <w:sz w:val="22"/>
          <w:szCs w:val="22"/>
        </w:rPr>
      </w:pPr>
      <w:r w:rsidRPr="7CFB1075">
        <w:rPr>
          <w:rFonts w:ascii="Tahoma" w:eastAsia="Tahoma" w:hAnsi="Tahoma" w:cs="Tahoma"/>
          <w:kern w:val="0"/>
          <w:sz w:val="22"/>
          <w:szCs w:val="22"/>
          <w:lang w:val="en-US"/>
        </w:rPr>
        <w:t xml:space="preserve">  </w:t>
      </w:r>
    </w:p>
    <w:p w14:paraId="4AA2C1E5" w14:textId="77777777" w:rsidR="000A7E2B" w:rsidRDefault="000A7E2B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kern w:val="0"/>
          <w:sz w:val="22"/>
          <w:szCs w:val="22"/>
        </w:rPr>
      </w:pPr>
    </w:p>
    <w:p w14:paraId="402366B0" w14:textId="77777777" w:rsidR="000A7E2B" w:rsidRDefault="000A7E2B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kern w:val="0"/>
          <w:sz w:val="22"/>
          <w:szCs w:val="22"/>
        </w:rPr>
      </w:pPr>
    </w:p>
    <w:p w14:paraId="602DAF2A" w14:textId="77777777" w:rsidR="000A7E2B" w:rsidRDefault="000A7E2B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kern w:val="0"/>
          <w:sz w:val="22"/>
          <w:szCs w:val="22"/>
        </w:rPr>
      </w:pPr>
    </w:p>
    <w:p w14:paraId="1E750F8D" w14:textId="2927351F" w:rsidR="00377D60" w:rsidRPr="0015098C" w:rsidRDefault="00377D60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</w:pPr>
      <w:r w:rsidRPr="7CFB1075">
        <w:rPr>
          <w:rFonts w:ascii="Tahoma" w:eastAsia="Tahoma" w:hAnsi="Tahoma" w:cs="Tahoma"/>
          <w:kern w:val="0"/>
          <w:sz w:val="22"/>
          <w:szCs w:val="22"/>
          <w:lang w:val="en-US"/>
        </w:rPr>
        <w:lastRenderedPageBreak/>
        <w:t xml:space="preserve"> </w:t>
      </w: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  <w:t>ΙΣΤΟΡΙΚΟ</w:t>
      </w: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  <w:t xml:space="preserve"> </w:t>
      </w: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  <w:t>ΠΑΡΟΥΣΑΣ</w:t>
      </w: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  <w:t xml:space="preserve"> </w:t>
      </w: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  <w:t>ΚΥΗΣΗΣ</w:t>
      </w:r>
    </w:p>
    <w:p w14:paraId="0BE2556A" w14:textId="77777777" w:rsidR="00377D60" w:rsidRPr="0015098C" w:rsidRDefault="00377D60" w:rsidP="7CFB1075">
      <w:pPr>
        <w:widowControl/>
        <w:spacing w:after="160" w:line="254" w:lineRule="auto"/>
        <w:jc w:val="center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</w:pPr>
    </w:p>
    <w:tbl>
      <w:tblPr>
        <w:tblW w:w="11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1"/>
        <w:gridCol w:w="1392"/>
        <w:gridCol w:w="1251"/>
        <w:gridCol w:w="1252"/>
        <w:gridCol w:w="835"/>
        <w:gridCol w:w="1251"/>
        <w:gridCol w:w="1760"/>
        <w:gridCol w:w="2315"/>
      </w:tblGrid>
      <w:tr w:rsidR="00377D60" w:rsidRPr="0015098C" w14:paraId="0923CEBA" w14:textId="77777777" w:rsidTr="7CFB1075">
        <w:trPr>
          <w:trHeight w:val="1183"/>
          <w:jc w:val="center"/>
        </w:trPr>
        <w:tc>
          <w:tcPr>
            <w:tcW w:w="1071" w:type="dxa"/>
          </w:tcPr>
          <w:p w14:paraId="04F37809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</w:p>
          <w:p w14:paraId="0B50B169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Ημ/νια</w:t>
            </w:r>
          </w:p>
          <w:p w14:paraId="31B2CF34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 w:eastAsia="el-GR"/>
              </w:rPr>
            </w:pPr>
          </w:p>
        </w:tc>
        <w:tc>
          <w:tcPr>
            <w:tcW w:w="1392" w:type="dxa"/>
          </w:tcPr>
          <w:p w14:paraId="33C3D15D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Εβδομάδα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Κύησης</w:t>
            </w:r>
          </w:p>
        </w:tc>
        <w:tc>
          <w:tcPr>
            <w:tcW w:w="1251" w:type="dxa"/>
          </w:tcPr>
          <w:p w14:paraId="7A439D98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Βάρος Σώματος</w:t>
            </w:r>
          </w:p>
          <w:p w14:paraId="0F01D4FF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</w:p>
        </w:tc>
        <w:tc>
          <w:tcPr>
            <w:tcW w:w="1252" w:type="dxa"/>
          </w:tcPr>
          <w:p w14:paraId="5454E904" w14:textId="77777777" w:rsidR="00377D60" w:rsidRPr="0015098C" w:rsidRDefault="00377D60" w:rsidP="7CFB1075">
            <w:pPr>
              <w:widowControl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Οιδήματα</w:t>
            </w:r>
          </w:p>
        </w:tc>
        <w:tc>
          <w:tcPr>
            <w:tcW w:w="835" w:type="dxa"/>
          </w:tcPr>
          <w:p w14:paraId="587C2900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Α.Π</w:t>
            </w:r>
          </w:p>
          <w:p w14:paraId="2E3DCA14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</w:p>
        </w:tc>
        <w:tc>
          <w:tcPr>
            <w:tcW w:w="1251" w:type="dxa"/>
          </w:tcPr>
          <w:p w14:paraId="137E3C62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Σφίξεις</w:t>
            </w:r>
          </w:p>
        </w:tc>
        <w:tc>
          <w:tcPr>
            <w:tcW w:w="1760" w:type="dxa"/>
          </w:tcPr>
          <w:p w14:paraId="6CDF2A48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Εμβρυϊκοί Καρδιακοί Παλμοί</w:t>
            </w:r>
          </w:p>
        </w:tc>
        <w:tc>
          <w:tcPr>
            <w:tcW w:w="2315" w:type="dxa"/>
          </w:tcPr>
          <w:p w14:paraId="4865EC37" w14:textId="77777777" w:rsidR="00377D60" w:rsidRPr="0015098C" w:rsidRDefault="00377D60" w:rsidP="7CFB1075">
            <w:pPr>
              <w:widowControl/>
              <w:jc w:val="center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l-GR"/>
              </w:rPr>
              <w:t>Παρατηρήσεις</w:t>
            </w:r>
          </w:p>
        </w:tc>
      </w:tr>
      <w:tr w:rsidR="00377D60" w:rsidRPr="0015098C" w14:paraId="1D8521E4" w14:textId="77777777" w:rsidTr="7CFB1075">
        <w:trPr>
          <w:trHeight w:val="1183"/>
          <w:jc w:val="center"/>
        </w:trPr>
        <w:tc>
          <w:tcPr>
            <w:tcW w:w="1071" w:type="dxa"/>
          </w:tcPr>
          <w:p w14:paraId="3DBE79C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14:paraId="4F51C63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0F2D20EB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14:paraId="5154860D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14:paraId="32A780C8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5F044D40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14:paraId="43146CDD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14:paraId="01A1213F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="00377D60" w:rsidRPr="0015098C" w14:paraId="758CA7D1" w14:textId="77777777" w:rsidTr="7CFB1075">
        <w:trPr>
          <w:trHeight w:val="1183"/>
          <w:jc w:val="center"/>
        </w:trPr>
        <w:tc>
          <w:tcPr>
            <w:tcW w:w="1071" w:type="dxa"/>
          </w:tcPr>
          <w:p w14:paraId="1771DD8E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14:paraId="064D58A2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604DF7FC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14:paraId="2A2F586D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14:paraId="75600F88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0140CE9E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14:paraId="2E4340C4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14:paraId="65186FFA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="00377D60" w:rsidRPr="0015098C" w14:paraId="68468CB6" w14:textId="77777777" w:rsidTr="7CFB1075">
        <w:trPr>
          <w:trHeight w:val="1183"/>
          <w:jc w:val="center"/>
        </w:trPr>
        <w:tc>
          <w:tcPr>
            <w:tcW w:w="1071" w:type="dxa"/>
          </w:tcPr>
          <w:p w14:paraId="300EE4ED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14:paraId="4671366F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00420E1B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14:paraId="0123C3C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14:paraId="54198174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71882C25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14:paraId="10128746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14:paraId="31DC3769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="00377D60" w:rsidRPr="0015098C" w14:paraId="168F187F" w14:textId="77777777" w:rsidTr="7CFB1075">
        <w:trPr>
          <w:trHeight w:val="1183"/>
          <w:jc w:val="center"/>
        </w:trPr>
        <w:tc>
          <w:tcPr>
            <w:tcW w:w="1071" w:type="dxa"/>
          </w:tcPr>
          <w:p w14:paraId="75910C96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14:paraId="589CDAF7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148914F8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14:paraId="69F61C66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14:paraId="21AC58A3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6BD1280C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14:paraId="51FA5576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14:paraId="0BAD6883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="00377D60" w:rsidRPr="0015098C" w14:paraId="3DC327E2" w14:textId="77777777" w:rsidTr="7CFB1075">
        <w:trPr>
          <w:trHeight w:val="1183"/>
          <w:jc w:val="center"/>
        </w:trPr>
        <w:tc>
          <w:tcPr>
            <w:tcW w:w="1071" w:type="dxa"/>
          </w:tcPr>
          <w:p w14:paraId="0AAB8EBD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14:paraId="728FB0E3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0D81F89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14:paraId="4E298F24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14:paraId="2B654853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67944F5F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14:paraId="3FB5EAB2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14:paraId="40F979D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="00377D60" w:rsidRPr="0015098C" w14:paraId="7278D1D1" w14:textId="77777777" w:rsidTr="7CFB1075">
        <w:trPr>
          <w:trHeight w:val="1183"/>
          <w:jc w:val="center"/>
        </w:trPr>
        <w:tc>
          <w:tcPr>
            <w:tcW w:w="1071" w:type="dxa"/>
          </w:tcPr>
          <w:p w14:paraId="02DDE498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14:paraId="1597466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6773C2B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14:paraId="5F00EDC5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14:paraId="41AE86DE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5F78C67E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14:paraId="3763B36E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14:paraId="06E74CC5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="00377D60" w:rsidRPr="0015098C" w14:paraId="797A3799" w14:textId="77777777" w:rsidTr="7CFB1075">
        <w:trPr>
          <w:trHeight w:val="1183"/>
          <w:jc w:val="center"/>
        </w:trPr>
        <w:tc>
          <w:tcPr>
            <w:tcW w:w="1071" w:type="dxa"/>
          </w:tcPr>
          <w:p w14:paraId="20163E3B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14:paraId="105E284A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073C63F8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14:paraId="32D3E6B4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14:paraId="0646576B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14:paraId="5394570C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14:paraId="7CDC4385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14:paraId="29172F31" w14:textId="77777777" w:rsidR="00377D60" w:rsidRPr="0015098C" w:rsidRDefault="00377D60" w:rsidP="7CFB1075">
            <w:pPr>
              <w:widowControl/>
              <w:spacing w:after="160" w:line="254" w:lineRule="auto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</w:tr>
    </w:tbl>
    <w:p w14:paraId="60B3EFC0" w14:textId="77777777" w:rsidR="00377D60" w:rsidRPr="0015098C" w:rsidRDefault="00377D60" w:rsidP="7CFB1075">
      <w:pPr>
        <w:widowControl/>
        <w:tabs>
          <w:tab w:val="left" w:pos="1860"/>
        </w:tabs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</w:pPr>
    </w:p>
    <w:p w14:paraId="72018CA9" w14:textId="77777777" w:rsidR="00377D60" w:rsidRPr="0015098C" w:rsidRDefault="00377D60" w:rsidP="7CFB1075">
      <w:pPr>
        <w:widowControl/>
        <w:tabs>
          <w:tab w:val="left" w:pos="1860"/>
        </w:tabs>
        <w:jc w:val="center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val="en-US"/>
        </w:rPr>
      </w:pPr>
    </w:p>
    <w:p w14:paraId="407E2F86" w14:textId="78A20C17" w:rsidR="00377D60" w:rsidRPr="004A244B" w:rsidRDefault="004A244B" w:rsidP="7CFB1075">
      <w:pPr>
        <w:widowControl/>
        <w:tabs>
          <w:tab w:val="left" w:pos="1860"/>
        </w:tabs>
        <w:jc w:val="center"/>
        <w:textAlignment w:val="auto"/>
        <w:rPr>
          <w:rFonts w:ascii="Tahoma" w:eastAsia="Tahoma" w:hAnsi="Tahoma" w:cs="Tahoma"/>
          <w:kern w:val="0"/>
          <w:sz w:val="22"/>
          <w:szCs w:val="22"/>
        </w:rPr>
      </w:pPr>
      <w:r w:rsidRPr="7CFB1075"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  <w:t>ΕΠΑΝΑΛΗΠΤΙΚΗ ΕΞΕΤΑΣΗ</w:t>
      </w:r>
      <w:r w:rsidR="00AA5E5C"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  <w:t xml:space="preserve"> ΜΕΤΑ ΤΟΝ ΤΟΚΕΤΟ</w:t>
      </w:r>
    </w:p>
    <w:p w14:paraId="43F1F288" w14:textId="77777777" w:rsidR="00377D60" w:rsidRPr="00AA5E5C" w:rsidRDefault="00377D60" w:rsidP="7CFB1075">
      <w:pPr>
        <w:widowControl/>
        <w:tabs>
          <w:tab w:val="left" w:pos="1860"/>
        </w:tabs>
        <w:jc w:val="center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  <w:u w:val="single"/>
        </w:rPr>
      </w:pP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5"/>
      </w:tblGrid>
      <w:tr w:rsidR="00377D60" w:rsidRPr="0015098C" w14:paraId="6E2F352A" w14:textId="77777777" w:rsidTr="7CFB1075">
        <w:trPr>
          <w:trHeight w:val="509"/>
          <w:jc w:val="center"/>
        </w:trPr>
        <w:tc>
          <w:tcPr>
            <w:tcW w:w="10615" w:type="dxa"/>
            <w:shd w:val="clear" w:color="auto" w:fill="FFFFFF" w:themeFill="background1"/>
          </w:tcPr>
          <w:p w14:paraId="33F236DB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ΗΜΕΡΟΜΗΝΙΑ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ΚΑΙ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ΩΡΑ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ΤΟΚΕΤΟΥ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:</w:t>
            </w:r>
          </w:p>
        </w:tc>
      </w:tr>
      <w:tr w:rsidR="00377D60" w:rsidRPr="0015098C" w14:paraId="34FBCD7B" w14:textId="77777777" w:rsidTr="7CFB1075">
        <w:trPr>
          <w:trHeight w:val="514"/>
          <w:jc w:val="center"/>
        </w:trPr>
        <w:tc>
          <w:tcPr>
            <w:tcW w:w="10615" w:type="dxa"/>
            <w:shd w:val="clear" w:color="auto" w:fill="FFFFFF" w:themeFill="background1"/>
          </w:tcPr>
          <w:p w14:paraId="241782A6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ΕΒΔΟΜΑΔΑ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ΚΥΗΣΗΣ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:</w:t>
            </w:r>
          </w:p>
        </w:tc>
      </w:tr>
      <w:tr w:rsidR="00377D60" w:rsidRPr="0015098C" w14:paraId="06833FB3" w14:textId="77777777" w:rsidTr="7CFB1075">
        <w:trPr>
          <w:trHeight w:val="514"/>
          <w:jc w:val="center"/>
        </w:trPr>
        <w:tc>
          <w:tcPr>
            <w:tcW w:w="10615" w:type="dxa"/>
            <w:shd w:val="clear" w:color="auto" w:fill="FFFFFF" w:themeFill="background1"/>
          </w:tcPr>
          <w:p w14:paraId="3B06C3D9" w14:textId="171ED5A6" w:rsidR="00377D60" w:rsidRPr="004A244B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ΕΙΔΟΣ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ΤΟΚΕΤΟΥ</w:t>
            </w:r>
            <w:r w:rsidR="004A244B"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:</w:t>
            </w:r>
          </w:p>
          <w:p w14:paraId="0D941F59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="00377D60" w:rsidRPr="0015098C" w14:paraId="59EF4B89" w14:textId="77777777" w:rsidTr="7CFB1075">
        <w:trPr>
          <w:trHeight w:val="514"/>
          <w:jc w:val="center"/>
        </w:trPr>
        <w:tc>
          <w:tcPr>
            <w:tcW w:w="10615" w:type="dxa"/>
            <w:shd w:val="clear" w:color="auto" w:fill="FFFFFF" w:themeFill="background1"/>
          </w:tcPr>
          <w:p w14:paraId="742F6980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lastRenderedPageBreak/>
              <w:t>ΧΡΗΣΗ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ΕΜΒΡΥΟΥΛΚΟΥ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Η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ΒΕΝΤΟΥΖΑΣ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:</w:t>
            </w:r>
          </w:p>
        </w:tc>
      </w:tr>
      <w:tr w:rsidR="00377D60" w:rsidRPr="0015098C" w14:paraId="26DFD2DD" w14:textId="77777777" w:rsidTr="7CFB1075">
        <w:trPr>
          <w:trHeight w:val="1144"/>
          <w:jc w:val="center"/>
        </w:trPr>
        <w:tc>
          <w:tcPr>
            <w:tcW w:w="10615" w:type="dxa"/>
            <w:shd w:val="clear" w:color="auto" w:fill="FFFFFF" w:themeFill="background1"/>
          </w:tcPr>
          <w:p w14:paraId="4C31A04F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ΕΠΙΠΛΟΚΕΣ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ΤΟΚΕΤΟΥ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(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ΠΑΡΑΤΗΡΗΣΕΙΣ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/OBSERVATIONS):</w:t>
            </w:r>
          </w:p>
        </w:tc>
      </w:tr>
      <w:tr w:rsidR="00377D60" w:rsidRPr="0015098C" w14:paraId="3373D495" w14:textId="77777777" w:rsidTr="7CFB1075">
        <w:trPr>
          <w:trHeight w:val="527"/>
          <w:jc w:val="center"/>
        </w:trPr>
        <w:tc>
          <w:tcPr>
            <w:tcW w:w="10615" w:type="dxa"/>
            <w:shd w:val="clear" w:color="auto" w:fill="FFFFFF" w:themeFill="background1"/>
          </w:tcPr>
          <w:p w14:paraId="73A92BCB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ΦΥΛΟ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ΝΕΟΓΝΟΥ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:</w:t>
            </w:r>
          </w:p>
          <w:p w14:paraId="3C01FDD6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="00377D60" w:rsidRPr="0015098C" w14:paraId="43E376DD" w14:textId="77777777" w:rsidTr="7CFB1075">
        <w:trPr>
          <w:trHeight w:val="520"/>
          <w:jc w:val="center"/>
        </w:trPr>
        <w:tc>
          <w:tcPr>
            <w:tcW w:w="10615" w:type="dxa"/>
            <w:shd w:val="clear" w:color="auto" w:fill="FFFFFF" w:themeFill="background1"/>
          </w:tcPr>
          <w:p w14:paraId="7DAF29CC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ΒΑΡΟΣ ΓΕΝΝΗΣΗΣ ΝΕΟΓΝΟΥ:</w:t>
            </w:r>
          </w:p>
        </w:tc>
      </w:tr>
      <w:tr w:rsidR="00377D60" w:rsidRPr="0031299C" w14:paraId="118FAF37" w14:textId="77777777" w:rsidTr="7CFB1075">
        <w:trPr>
          <w:trHeight w:val="529"/>
          <w:jc w:val="center"/>
        </w:trPr>
        <w:tc>
          <w:tcPr>
            <w:tcW w:w="10615" w:type="dxa"/>
            <w:shd w:val="clear" w:color="auto" w:fill="FFFFFF" w:themeFill="background1"/>
          </w:tcPr>
          <w:p w14:paraId="0853CA97" w14:textId="77777777" w:rsidR="00377D60" w:rsidRPr="00D81079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it-IT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it-IT"/>
              </w:rPr>
              <w:t xml:space="preserve">APGAR SCORE (0’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ΚΑΙ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it-IT"/>
              </w:rPr>
              <w:t xml:space="preserve"> 5’):</w:t>
            </w:r>
          </w:p>
        </w:tc>
      </w:tr>
      <w:tr w:rsidR="00377D60" w:rsidRPr="0015098C" w14:paraId="7F912AFF" w14:textId="77777777" w:rsidTr="7CFB1075">
        <w:trPr>
          <w:trHeight w:val="529"/>
          <w:jc w:val="center"/>
        </w:trPr>
        <w:tc>
          <w:tcPr>
            <w:tcW w:w="10615" w:type="dxa"/>
            <w:shd w:val="clear" w:color="auto" w:fill="FFFFFF" w:themeFill="background1"/>
          </w:tcPr>
          <w:p w14:paraId="504198D6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ΕΙΣΑΓΩΓΗ ΣΤΗ ΜΕΝΝ: </w:t>
            </w:r>
          </w:p>
        </w:tc>
      </w:tr>
      <w:tr w:rsidR="00377D60" w:rsidRPr="0015098C" w14:paraId="4074711D" w14:textId="77777777" w:rsidTr="7CFB1075">
        <w:trPr>
          <w:trHeight w:val="1011"/>
          <w:jc w:val="center"/>
        </w:trPr>
        <w:tc>
          <w:tcPr>
            <w:tcW w:w="10615" w:type="dxa"/>
            <w:shd w:val="clear" w:color="auto" w:fill="FFFFFF" w:themeFill="background1"/>
          </w:tcPr>
          <w:p w14:paraId="7F2B6FFE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ΝΕΟΓΝΙΚΗ ΕΚΤΙΜΗΣΗ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NEONATAL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EVALUATION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(ΙΚΤΕΡΟΣ/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JAUNDICE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, ΤΙΜΗ ΕΞΟΔΟΥ ΧΟΛΕΡΥΘΡΙΝΗΣ ΚΑΙ ΛΟΙΠΑ): </w:t>
            </w:r>
          </w:p>
        </w:tc>
      </w:tr>
      <w:tr w:rsidR="00377D60" w:rsidRPr="0015098C" w14:paraId="5EBFE1A2" w14:textId="77777777" w:rsidTr="7CFB1075">
        <w:trPr>
          <w:trHeight w:val="529"/>
          <w:jc w:val="center"/>
        </w:trPr>
        <w:tc>
          <w:tcPr>
            <w:tcW w:w="10615" w:type="dxa"/>
            <w:shd w:val="clear" w:color="auto" w:fill="FFFFFF" w:themeFill="background1"/>
          </w:tcPr>
          <w:p w14:paraId="4E243987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ΘΗΛΑΣΜΟΣ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(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ΔΙΑΡΚΕΙΑ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):</w:t>
            </w:r>
          </w:p>
        </w:tc>
      </w:tr>
      <w:tr w:rsidR="00377D60" w:rsidRPr="0015098C" w14:paraId="694508A8" w14:textId="77777777" w:rsidTr="7CFB1075">
        <w:trPr>
          <w:trHeight w:val="529"/>
          <w:jc w:val="center"/>
        </w:trPr>
        <w:tc>
          <w:tcPr>
            <w:tcW w:w="10615" w:type="dxa"/>
            <w:shd w:val="clear" w:color="auto" w:fill="FFFFFF" w:themeFill="background1"/>
          </w:tcPr>
          <w:p w14:paraId="023FEBC8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ΓΑΛΑ ΦΟΡΜΟΥΛΑΣ: 1) ΩΣ ΠΡΟΣΘΕΤΟ 2) ΩΣ ΑΠΟΚΛΕΙΣΤΙΚΗ ΔΙΑΤΡΟΦΗ</w:t>
            </w:r>
          </w:p>
        </w:tc>
      </w:tr>
      <w:tr w:rsidR="00377D60" w:rsidRPr="0015098C" w14:paraId="378CD52E" w14:textId="77777777" w:rsidTr="7CFB1075">
        <w:trPr>
          <w:trHeight w:val="1049"/>
          <w:jc w:val="center"/>
        </w:trPr>
        <w:tc>
          <w:tcPr>
            <w:tcW w:w="10615" w:type="dxa"/>
            <w:shd w:val="clear" w:color="auto" w:fill="FFFFFF" w:themeFill="background1"/>
          </w:tcPr>
          <w:p w14:paraId="186A0D4C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ΑΝΑΠΤΥΞΗ ΝΕΟΓΝΟΥ (ΒΑΡΟΣ, ΥΨΟΣ, ΑΝΤΑΝΑΚΛΑΣΤΙΚΑ):</w:t>
            </w:r>
          </w:p>
        </w:tc>
      </w:tr>
      <w:tr w:rsidR="00377D60" w:rsidRPr="0015098C" w14:paraId="62224CB6" w14:textId="77777777" w:rsidTr="7CFB1075">
        <w:trPr>
          <w:trHeight w:val="1158"/>
          <w:jc w:val="center"/>
        </w:trPr>
        <w:tc>
          <w:tcPr>
            <w:tcW w:w="10615" w:type="dxa"/>
            <w:shd w:val="clear" w:color="auto" w:fill="FFFFFF" w:themeFill="background1"/>
          </w:tcPr>
          <w:p w14:paraId="30DB24DF" w14:textId="77777777" w:rsidR="00377D60" w:rsidRPr="0015098C" w:rsidRDefault="00377D60" w:rsidP="7CFB1075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ΛΟΙΠΕΣ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</w:rPr>
              <w:t>ΠΑΡΑΤΗΡΗΣΕΙΣ</w:t>
            </w:r>
            <w:r w:rsidRPr="7CFB1075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:</w:t>
            </w:r>
          </w:p>
        </w:tc>
      </w:tr>
    </w:tbl>
    <w:p w14:paraId="58E5C9D1" w14:textId="77777777" w:rsidR="00377D60" w:rsidRPr="0015098C" w:rsidRDefault="00377D60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kern w:val="0"/>
          <w:sz w:val="22"/>
          <w:szCs w:val="22"/>
          <w:lang w:val="en-US"/>
        </w:rPr>
      </w:pPr>
    </w:p>
    <w:p w14:paraId="027C3FC1" w14:textId="77777777" w:rsidR="00377D60" w:rsidRPr="0015098C" w:rsidRDefault="00377D60" w:rsidP="7CFB1075">
      <w:pPr>
        <w:widowControl/>
        <w:spacing w:after="160" w:line="254" w:lineRule="auto"/>
        <w:textAlignment w:val="auto"/>
        <w:rPr>
          <w:rFonts w:ascii="Tahoma" w:eastAsia="Tahoma" w:hAnsi="Tahoma" w:cs="Tahoma"/>
          <w:kern w:val="0"/>
          <w:sz w:val="22"/>
          <w:szCs w:val="22"/>
        </w:rPr>
      </w:pPr>
      <w:r w:rsidRPr="7CFB1075">
        <w:rPr>
          <w:rFonts w:ascii="Tahoma" w:eastAsia="Tahoma" w:hAnsi="Tahoma" w:cs="Tahoma"/>
          <w:kern w:val="0"/>
          <w:sz w:val="22"/>
          <w:szCs w:val="22"/>
          <w:lang w:val="en-US"/>
        </w:rPr>
        <w:t xml:space="preserve">                                                    </w:t>
      </w:r>
    </w:p>
    <w:p w14:paraId="73A68702" w14:textId="77777777" w:rsidR="00377D60" w:rsidRPr="0015098C" w:rsidRDefault="00377D60" w:rsidP="7CFB1075">
      <w:pPr>
        <w:rPr>
          <w:rFonts w:ascii="Tahoma" w:eastAsia="Tahoma" w:hAnsi="Tahoma" w:cs="Tahoma"/>
          <w:kern w:val="0"/>
          <w:sz w:val="22"/>
          <w:szCs w:val="22"/>
        </w:rPr>
      </w:pPr>
    </w:p>
    <w:p w14:paraId="481DE3A5" w14:textId="6AEE19F9" w:rsidR="1CA30EEC" w:rsidRDefault="1CA30EEC" w:rsidP="7CFB1075">
      <w:pPr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7CFB1075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>Ο/Η Γυναικολόγος ή Μαία/Μαιευτής</w:t>
      </w:r>
    </w:p>
    <w:p w14:paraId="48AA116A" w14:textId="46E46879" w:rsidR="03E48E73" w:rsidRDefault="03E48E73" w:rsidP="7CFB1075">
      <w:pPr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</w:p>
    <w:p w14:paraId="1B3DD318" w14:textId="6FADC1B3" w:rsidR="1CA30EEC" w:rsidRDefault="1CA30EEC" w:rsidP="7CFB1075">
      <w:pPr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7CFB1075">
        <w:rPr>
          <w:rFonts w:ascii="Tahoma" w:eastAsia="Tahoma" w:hAnsi="Tahoma" w:cs="Tahoma"/>
          <w:color w:val="000000" w:themeColor="text1"/>
          <w:sz w:val="22"/>
          <w:szCs w:val="22"/>
        </w:rPr>
        <w:t>-</w:t>
      </w:r>
    </w:p>
    <w:p w14:paraId="19FC21BD" w14:textId="11FA768E" w:rsidR="03E48E73" w:rsidRDefault="03E48E73" w:rsidP="7CFB1075">
      <w:pPr>
        <w:rPr>
          <w:rFonts w:ascii="Tahoma" w:eastAsia="Tahoma" w:hAnsi="Tahoma" w:cs="Tahoma"/>
          <w:color w:val="000000" w:themeColor="text1"/>
          <w:sz w:val="22"/>
          <w:szCs w:val="22"/>
        </w:rPr>
      </w:pPr>
    </w:p>
    <w:p w14:paraId="52E0B3E4" w14:textId="2523C63F" w:rsidR="00052DA4" w:rsidRPr="00DE5E8C" w:rsidRDefault="1CA30EEC" w:rsidP="4A5CC689">
      <w:pPr>
        <w:widowControl/>
        <w:tabs>
          <w:tab w:val="left" w:pos="5439"/>
        </w:tabs>
        <w:spacing w:line="276" w:lineRule="auto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4A5CC689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>ΕΠΩΝΥΜΟ Όνομα</w:t>
      </w:r>
      <w:r w:rsidR="00F658E7" w:rsidRPr="4A5CC689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>, ιδιότητα</w:t>
      </w:r>
    </w:p>
    <w:sectPr w:rsidR="00052DA4" w:rsidRPr="00DE5E8C" w:rsidSect="007B6099">
      <w:headerReference w:type="default" r:id="rId10"/>
      <w:footerReference w:type="default" r:id="rId11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6AF47" w14:textId="77777777" w:rsidR="00FE4B79" w:rsidRDefault="00FE4B79">
      <w:r>
        <w:separator/>
      </w:r>
    </w:p>
  </w:endnote>
  <w:endnote w:type="continuationSeparator" w:id="0">
    <w:p w14:paraId="64BB6412" w14:textId="77777777" w:rsidR="00FE4B79" w:rsidRDefault="00FE4B79">
      <w:r>
        <w:continuationSeparator/>
      </w:r>
    </w:p>
  </w:endnote>
  <w:endnote w:type="continuationNotice" w:id="1">
    <w:p w14:paraId="4FF69BEE" w14:textId="77777777" w:rsidR="00FE4B79" w:rsidRDefault="00FE4B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45602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08A308" w14:textId="5B9382DE" w:rsidR="000A0475" w:rsidRDefault="000804D4">
        <w:pPr>
          <w:pStyle w:val="Footer"/>
          <w:jc w:val="right"/>
        </w:pPr>
        <w:r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2336" behindDoc="1" locked="0" layoutInCell="1" allowOverlap="1" wp14:anchorId="102D3559" wp14:editId="0F1B74F9">
              <wp:simplePos x="0" y="0"/>
              <wp:positionH relativeFrom="column">
                <wp:posOffset>5039995</wp:posOffset>
              </wp:positionH>
              <wp:positionV relativeFrom="paragraph">
                <wp:posOffset>-26035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A0475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21670972" wp14:editId="5F63485B">
              <wp:simplePos x="0" y="0"/>
              <wp:positionH relativeFrom="column">
                <wp:posOffset>-71561</wp:posOffset>
              </wp:positionH>
              <wp:positionV relativeFrom="paragraph">
                <wp:posOffset>34428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A0475">
          <w:fldChar w:fldCharType="begin"/>
        </w:r>
        <w:r w:rsidR="000A0475">
          <w:instrText xml:space="preserve"> PAGE   \* MERGEFORMAT </w:instrText>
        </w:r>
        <w:r w:rsidR="000A0475">
          <w:fldChar w:fldCharType="separate"/>
        </w:r>
        <w:r w:rsidR="000A0475">
          <w:rPr>
            <w:noProof/>
          </w:rPr>
          <w:t>2</w:t>
        </w:r>
        <w:r w:rsidR="000A0475">
          <w:rPr>
            <w:noProof/>
          </w:rPr>
          <w:fldChar w:fldCharType="end"/>
        </w:r>
      </w:p>
    </w:sdtContent>
  </w:sdt>
  <w:p w14:paraId="64394B86" w14:textId="3181CC9D" w:rsidR="00721F01" w:rsidRPr="002C1442" w:rsidRDefault="00721F01" w:rsidP="00CE549C">
    <w:pPr>
      <w:pStyle w:val="Footer1"/>
      <w:ind w:left="1440" w:firstLine="72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2A531" w14:textId="77777777" w:rsidR="00FE4B79" w:rsidRDefault="00FE4B79">
      <w:r>
        <w:separator/>
      </w:r>
    </w:p>
  </w:footnote>
  <w:footnote w:type="continuationSeparator" w:id="0">
    <w:p w14:paraId="423C588B" w14:textId="77777777" w:rsidR="00FE4B79" w:rsidRDefault="00FE4B79">
      <w:r>
        <w:continuationSeparator/>
      </w:r>
    </w:p>
  </w:footnote>
  <w:footnote w:type="continuationNotice" w:id="1">
    <w:p w14:paraId="2A133EFB" w14:textId="77777777" w:rsidR="00FE4B79" w:rsidRDefault="00FE4B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6F2C3" w14:textId="48C1067D" w:rsidR="00721F01" w:rsidRDefault="00DA7742">
    <w:pPr>
      <w:pStyle w:val="Header1"/>
      <w:rPr>
        <w:rFonts w:ascii="Tahoma" w:hAnsi="Tahoma" w:cs="Tahoma"/>
        <w:sz w:val="18"/>
        <w:szCs w:val="18"/>
      </w:rPr>
    </w:pPr>
    <w:r w:rsidRPr="00DA7742">
      <w:rPr>
        <w:noProof/>
      </w:rPr>
      <w:drawing>
        <wp:inline distT="0" distB="0" distL="0" distR="0" wp14:anchorId="4AD4C324" wp14:editId="236565BC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04D4" w:rsidRPr="000804D4">
      <w:rPr>
        <w:rFonts w:ascii="Tahoma" w:hAnsi="Tahoma" w:cs="Tahoma"/>
        <w:sz w:val="18"/>
        <w:szCs w:val="18"/>
      </w:rPr>
      <w:t xml:space="preserve"> </w:t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 w:rsidRPr="00C83038">
      <w:rPr>
        <w:rFonts w:ascii="Tahoma" w:hAnsi="Tahoma" w:cs="Tahoma"/>
        <w:sz w:val="18"/>
        <w:szCs w:val="18"/>
      </w:rPr>
      <w:t>Έκδοση</w:t>
    </w:r>
    <w:r w:rsidR="000804D4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0804D4">
      <w:rPr>
        <w:rFonts w:ascii="Tahoma" w:hAnsi="Tahoma" w:cs="Tahoma"/>
        <w:sz w:val="18"/>
        <w:szCs w:val="18"/>
        <w:lang w:val="en-US"/>
      </w:rPr>
      <w:t>5</w:t>
    </w:r>
  </w:p>
  <w:p w14:paraId="2B87B104" w14:textId="77777777" w:rsidR="0031299C" w:rsidRPr="0031299C" w:rsidRDefault="0031299C">
    <w:pPr>
      <w:pStyle w:val="Header1"/>
      <w:rPr>
        <w:rFonts w:ascii="Tahoma" w:hAnsi="Tahoma" w:cs="Tahoma"/>
        <w:sz w:val="18"/>
        <w:szCs w:val="18"/>
      </w:rPr>
    </w:pPr>
  </w:p>
  <w:p w14:paraId="0E45DDF6" w14:textId="77777777" w:rsidR="0031299C" w:rsidRPr="0031299C" w:rsidRDefault="0031299C">
    <w:pPr>
      <w:pStyle w:val="Header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1524C"/>
    <w:rsid w:val="000303EB"/>
    <w:rsid w:val="00037794"/>
    <w:rsid w:val="00044E70"/>
    <w:rsid w:val="0005155D"/>
    <w:rsid w:val="0005217A"/>
    <w:rsid w:val="00052DA4"/>
    <w:rsid w:val="000804D4"/>
    <w:rsid w:val="000818ED"/>
    <w:rsid w:val="00090538"/>
    <w:rsid w:val="000A0475"/>
    <w:rsid w:val="000A2FFD"/>
    <w:rsid w:val="000A7E2B"/>
    <w:rsid w:val="000C48E6"/>
    <w:rsid w:val="000D424F"/>
    <w:rsid w:val="000D74B8"/>
    <w:rsid w:val="000F1BA5"/>
    <w:rsid w:val="0011798A"/>
    <w:rsid w:val="00124F93"/>
    <w:rsid w:val="00126319"/>
    <w:rsid w:val="00133AF0"/>
    <w:rsid w:val="00141107"/>
    <w:rsid w:val="00142161"/>
    <w:rsid w:val="001602EE"/>
    <w:rsid w:val="00165990"/>
    <w:rsid w:val="00182232"/>
    <w:rsid w:val="001977BC"/>
    <w:rsid w:val="001A55B1"/>
    <w:rsid w:val="001B79A1"/>
    <w:rsid w:val="001C5953"/>
    <w:rsid w:val="001E1B6C"/>
    <w:rsid w:val="001F6193"/>
    <w:rsid w:val="002149BA"/>
    <w:rsid w:val="0024363F"/>
    <w:rsid w:val="0026157F"/>
    <w:rsid w:val="00270657"/>
    <w:rsid w:val="00285859"/>
    <w:rsid w:val="002C1442"/>
    <w:rsid w:val="002C54B6"/>
    <w:rsid w:val="002C6FEF"/>
    <w:rsid w:val="002D7C56"/>
    <w:rsid w:val="0031299C"/>
    <w:rsid w:val="00371B42"/>
    <w:rsid w:val="00377D60"/>
    <w:rsid w:val="003860AB"/>
    <w:rsid w:val="00386FC5"/>
    <w:rsid w:val="003B6370"/>
    <w:rsid w:val="003D1569"/>
    <w:rsid w:val="003E45C0"/>
    <w:rsid w:val="003F4993"/>
    <w:rsid w:val="003F6274"/>
    <w:rsid w:val="003F7C17"/>
    <w:rsid w:val="00410756"/>
    <w:rsid w:val="00433212"/>
    <w:rsid w:val="004567A7"/>
    <w:rsid w:val="004808EB"/>
    <w:rsid w:val="004927E4"/>
    <w:rsid w:val="004A244B"/>
    <w:rsid w:val="004B19A3"/>
    <w:rsid w:val="004B5F05"/>
    <w:rsid w:val="004C6C88"/>
    <w:rsid w:val="005048CA"/>
    <w:rsid w:val="005220AB"/>
    <w:rsid w:val="0052719C"/>
    <w:rsid w:val="0053259A"/>
    <w:rsid w:val="00533961"/>
    <w:rsid w:val="0054034E"/>
    <w:rsid w:val="005647B1"/>
    <w:rsid w:val="005826A2"/>
    <w:rsid w:val="00583EFE"/>
    <w:rsid w:val="005A5982"/>
    <w:rsid w:val="005A6029"/>
    <w:rsid w:val="005B2502"/>
    <w:rsid w:val="005B5EE7"/>
    <w:rsid w:val="005C23A8"/>
    <w:rsid w:val="005C6179"/>
    <w:rsid w:val="005D7644"/>
    <w:rsid w:val="005E292B"/>
    <w:rsid w:val="005F2B2B"/>
    <w:rsid w:val="005F5353"/>
    <w:rsid w:val="00601B47"/>
    <w:rsid w:val="00667B41"/>
    <w:rsid w:val="0067374E"/>
    <w:rsid w:val="006745F6"/>
    <w:rsid w:val="00690037"/>
    <w:rsid w:val="006A751C"/>
    <w:rsid w:val="006F46EF"/>
    <w:rsid w:val="006F5E81"/>
    <w:rsid w:val="00706D05"/>
    <w:rsid w:val="0071AEFA"/>
    <w:rsid w:val="007218BC"/>
    <w:rsid w:val="00721F01"/>
    <w:rsid w:val="00750DBB"/>
    <w:rsid w:val="00752C85"/>
    <w:rsid w:val="00756F3C"/>
    <w:rsid w:val="00757860"/>
    <w:rsid w:val="00767EA4"/>
    <w:rsid w:val="007733A8"/>
    <w:rsid w:val="007A0AD0"/>
    <w:rsid w:val="007A0D1A"/>
    <w:rsid w:val="007A6DDE"/>
    <w:rsid w:val="007B423B"/>
    <w:rsid w:val="007B6099"/>
    <w:rsid w:val="007E3D7B"/>
    <w:rsid w:val="00814FA7"/>
    <w:rsid w:val="008250BD"/>
    <w:rsid w:val="00850CDF"/>
    <w:rsid w:val="008631DA"/>
    <w:rsid w:val="00880C4F"/>
    <w:rsid w:val="00882486"/>
    <w:rsid w:val="00891597"/>
    <w:rsid w:val="008A75DA"/>
    <w:rsid w:val="008C151A"/>
    <w:rsid w:val="008C331F"/>
    <w:rsid w:val="008D2ED4"/>
    <w:rsid w:val="008D68B0"/>
    <w:rsid w:val="008E0234"/>
    <w:rsid w:val="008F645B"/>
    <w:rsid w:val="008F6D0E"/>
    <w:rsid w:val="00904B6A"/>
    <w:rsid w:val="00930909"/>
    <w:rsid w:val="009316A3"/>
    <w:rsid w:val="00936853"/>
    <w:rsid w:val="009401E5"/>
    <w:rsid w:val="0094553A"/>
    <w:rsid w:val="009665CF"/>
    <w:rsid w:val="00972380"/>
    <w:rsid w:val="009755B0"/>
    <w:rsid w:val="00995D3E"/>
    <w:rsid w:val="009A02B1"/>
    <w:rsid w:val="009A464B"/>
    <w:rsid w:val="009A4694"/>
    <w:rsid w:val="009B10F3"/>
    <w:rsid w:val="009B3930"/>
    <w:rsid w:val="009C3CBB"/>
    <w:rsid w:val="00A11E1A"/>
    <w:rsid w:val="00A14642"/>
    <w:rsid w:val="00A246F8"/>
    <w:rsid w:val="00A25782"/>
    <w:rsid w:val="00A34ACC"/>
    <w:rsid w:val="00A45EE7"/>
    <w:rsid w:val="00A57F88"/>
    <w:rsid w:val="00A60581"/>
    <w:rsid w:val="00A80FA9"/>
    <w:rsid w:val="00A963EA"/>
    <w:rsid w:val="00AA3785"/>
    <w:rsid w:val="00AA5E5C"/>
    <w:rsid w:val="00AC1201"/>
    <w:rsid w:val="00AE6A8C"/>
    <w:rsid w:val="00AF1D93"/>
    <w:rsid w:val="00AF1FD3"/>
    <w:rsid w:val="00AF7F3C"/>
    <w:rsid w:val="00B012B0"/>
    <w:rsid w:val="00B07DD6"/>
    <w:rsid w:val="00B15D2B"/>
    <w:rsid w:val="00B24750"/>
    <w:rsid w:val="00B96982"/>
    <w:rsid w:val="00BB6DF7"/>
    <w:rsid w:val="00BE25D4"/>
    <w:rsid w:val="00BE52AD"/>
    <w:rsid w:val="00BF5A7D"/>
    <w:rsid w:val="00C00E2A"/>
    <w:rsid w:val="00C04554"/>
    <w:rsid w:val="00C07ADE"/>
    <w:rsid w:val="00C329F8"/>
    <w:rsid w:val="00C419B7"/>
    <w:rsid w:val="00C524D0"/>
    <w:rsid w:val="00C7026B"/>
    <w:rsid w:val="00C729EA"/>
    <w:rsid w:val="00C72A87"/>
    <w:rsid w:val="00C81DC8"/>
    <w:rsid w:val="00C822A2"/>
    <w:rsid w:val="00C87C76"/>
    <w:rsid w:val="00CA2738"/>
    <w:rsid w:val="00CC5D5D"/>
    <w:rsid w:val="00CE464F"/>
    <w:rsid w:val="00CE549C"/>
    <w:rsid w:val="00CF36C5"/>
    <w:rsid w:val="00D12036"/>
    <w:rsid w:val="00D1247C"/>
    <w:rsid w:val="00D215E5"/>
    <w:rsid w:val="00D23CB6"/>
    <w:rsid w:val="00D25608"/>
    <w:rsid w:val="00D33F34"/>
    <w:rsid w:val="00D47B8E"/>
    <w:rsid w:val="00D57F8F"/>
    <w:rsid w:val="00D62F71"/>
    <w:rsid w:val="00D6462E"/>
    <w:rsid w:val="00D661A0"/>
    <w:rsid w:val="00D81079"/>
    <w:rsid w:val="00D95E10"/>
    <w:rsid w:val="00D96329"/>
    <w:rsid w:val="00D96427"/>
    <w:rsid w:val="00DA7742"/>
    <w:rsid w:val="00DB3869"/>
    <w:rsid w:val="00DB3E50"/>
    <w:rsid w:val="00DB6F9B"/>
    <w:rsid w:val="00DD2167"/>
    <w:rsid w:val="00DD52F9"/>
    <w:rsid w:val="00DE5E8C"/>
    <w:rsid w:val="00DE7990"/>
    <w:rsid w:val="00DF1E3D"/>
    <w:rsid w:val="00DF56F7"/>
    <w:rsid w:val="00E02248"/>
    <w:rsid w:val="00E14A19"/>
    <w:rsid w:val="00E9FB86"/>
    <w:rsid w:val="00EA7859"/>
    <w:rsid w:val="00ED3550"/>
    <w:rsid w:val="00ED4B2C"/>
    <w:rsid w:val="00ED4C7F"/>
    <w:rsid w:val="00ED6A74"/>
    <w:rsid w:val="00EE0E91"/>
    <w:rsid w:val="00EE4B5D"/>
    <w:rsid w:val="00F22095"/>
    <w:rsid w:val="00F371A7"/>
    <w:rsid w:val="00F4307D"/>
    <w:rsid w:val="00F432EA"/>
    <w:rsid w:val="00F658E7"/>
    <w:rsid w:val="00FC13A0"/>
    <w:rsid w:val="00FD170D"/>
    <w:rsid w:val="00FD34C7"/>
    <w:rsid w:val="00FE4B79"/>
    <w:rsid w:val="00FF0E6B"/>
    <w:rsid w:val="02978CA5"/>
    <w:rsid w:val="03BEFA18"/>
    <w:rsid w:val="03E48E73"/>
    <w:rsid w:val="091CE313"/>
    <w:rsid w:val="0AC54F72"/>
    <w:rsid w:val="11644BBB"/>
    <w:rsid w:val="134A4927"/>
    <w:rsid w:val="1707F20D"/>
    <w:rsid w:val="1A8A0FD9"/>
    <w:rsid w:val="1CA30EEC"/>
    <w:rsid w:val="2544441E"/>
    <w:rsid w:val="27033078"/>
    <w:rsid w:val="278BED49"/>
    <w:rsid w:val="2C5F8E11"/>
    <w:rsid w:val="3314527A"/>
    <w:rsid w:val="347A643C"/>
    <w:rsid w:val="35C7499F"/>
    <w:rsid w:val="3792A5D9"/>
    <w:rsid w:val="395351DD"/>
    <w:rsid w:val="3C609215"/>
    <w:rsid w:val="3D7C2CC6"/>
    <w:rsid w:val="3E98617D"/>
    <w:rsid w:val="3EC49A19"/>
    <w:rsid w:val="41E7ABF4"/>
    <w:rsid w:val="4854F2C9"/>
    <w:rsid w:val="4A5CC689"/>
    <w:rsid w:val="4DCDB797"/>
    <w:rsid w:val="545DA151"/>
    <w:rsid w:val="59FCD656"/>
    <w:rsid w:val="5AE04E22"/>
    <w:rsid w:val="5B844568"/>
    <w:rsid w:val="5C11E387"/>
    <w:rsid w:val="63D9EBE8"/>
    <w:rsid w:val="67F57FE5"/>
    <w:rsid w:val="683AA0F5"/>
    <w:rsid w:val="6953327E"/>
    <w:rsid w:val="6A707AD3"/>
    <w:rsid w:val="6E069F75"/>
    <w:rsid w:val="6F594549"/>
    <w:rsid w:val="7094CCE9"/>
    <w:rsid w:val="724D879D"/>
    <w:rsid w:val="76FB5847"/>
    <w:rsid w:val="779798BA"/>
    <w:rsid w:val="7AD5EC82"/>
    <w:rsid w:val="7B0FE499"/>
    <w:rsid w:val="7CDF25CB"/>
    <w:rsid w:val="7CFB1075"/>
    <w:rsid w:val="7DA3D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3183308"/>
  <w15:chartTrackingRefBased/>
  <w15:docId w15:val="{33C456DF-CAFE-4CD9-9C0F-B6CA29284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">
    <w:name w:val="Επικεφαλίδα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Ευρετήριο"/>
    <w:basedOn w:val="Normal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a1">
    <w:name w:val="Περιεχόμενα πίνακα"/>
    <w:basedOn w:val="Normal"/>
    <w:pPr>
      <w:suppressLineNumbers/>
    </w:pPr>
  </w:style>
  <w:style w:type="paragraph" w:customStyle="1" w:styleId="a2">
    <w:name w:val="Επικεφαλίδα πίνακα"/>
    <w:basedOn w:val="a1"/>
    <w:pPr>
      <w:jc w:val="center"/>
    </w:pPr>
    <w:rPr>
      <w:b/>
      <w:bCs/>
    </w:rPr>
  </w:style>
  <w:style w:type="paragraph" w:styleId="NormalWeb">
    <w:name w:val="Normal (Web)"/>
    <w:basedOn w:val="Normal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Strong">
    <w:name w:val="Strong"/>
    <w:qFormat/>
    <w:rsid w:val="007A0D1A"/>
    <w:rPr>
      <w:b/>
      <w:bCs/>
    </w:rPr>
  </w:style>
  <w:style w:type="table" w:styleId="TableGrid">
    <w:name w:val="Table Grid"/>
    <w:basedOn w:val="TableNormal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7B6099"/>
    <w:pPr>
      <w:textAlignment w:val="auto"/>
    </w:pPr>
    <w:rPr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6099"/>
    <w:rPr>
      <w:rFonts w:eastAsia="SimSun"/>
      <w:kern w:val="2"/>
      <w:lang w:eastAsia="zh-CN"/>
    </w:rPr>
  </w:style>
  <w:style w:type="character" w:styleId="CommentReference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EA4"/>
    <w:pPr>
      <w:textAlignment w:val="baseline"/>
    </w:pPr>
    <w:rPr>
      <w:b/>
      <w:bCs/>
      <w:kern w:val="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EA4"/>
    <w:rPr>
      <w:rFonts w:eastAsia="SimSun"/>
      <w:b/>
      <w:bCs/>
      <w:kern w:val="1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5048CA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3BB6DDB3194DDB822CC23B2FE94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D445A-F590-4F29-B3DA-880F8FEF416D}"/>
      </w:docPartPr>
      <w:docPartBody>
        <w:p w:rsidR="005A5982" w:rsidRDefault="005A5982" w:rsidP="005A5982">
          <w:pPr>
            <w:pStyle w:val="CE3BB6DDB3194DDB822CC23B2FE944B5"/>
          </w:pPr>
          <w:r>
            <w:rPr>
              <w:rStyle w:val="PlaceholderText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982"/>
    <w:rsid w:val="0001524C"/>
    <w:rsid w:val="000D424F"/>
    <w:rsid w:val="00285859"/>
    <w:rsid w:val="002C6FEF"/>
    <w:rsid w:val="0036490E"/>
    <w:rsid w:val="003665E7"/>
    <w:rsid w:val="003D1569"/>
    <w:rsid w:val="004134F4"/>
    <w:rsid w:val="004927E4"/>
    <w:rsid w:val="005A5982"/>
    <w:rsid w:val="005F5353"/>
    <w:rsid w:val="00616D57"/>
    <w:rsid w:val="00635BA3"/>
    <w:rsid w:val="00735AEA"/>
    <w:rsid w:val="00757860"/>
    <w:rsid w:val="007A0AD0"/>
    <w:rsid w:val="007E4105"/>
    <w:rsid w:val="008164EC"/>
    <w:rsid w:val="0084532D"/>
    <w:rsid w:val="008A75DA"/>
    <w:rsid w:val="008C151A"/>
    <w:rsid w:val="008E0234"/>
    <w:rsid w:val="00A45EE7"/>
    <w:rsid w:val="00BF5A7D"/>
    <w:rsid w:val="00C00E2A"/>
    <w:rsid w:val="00C42A1B"/>
    <w:rsid w:val="00C5200F"/>
    <w:rsid w:val="00C7026B"/>
    <w:rsid w:val="00CC12AC"/>
    <w:rsid w:val="00E57107"/>
    <w:rsid w:val="00ED6A74"/>
    <w:rsid w:val="00F2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5982"/>
  </w:style>
  <w:style w:type="paragraph" w:customStyle="1" w:styleId="CE3BB6DDB3194DDB822CC23B2FE944B5">
    <w:name w:val="CE3BB6DDB3194DDB822CC23B2FE944B5"/>
    <w:rsid w:val="005A59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D67756-5C9D-4F15-B806-BC5E94E62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3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Τμήμα Διαδικασιών &amp; Εκπαίδευσης</cp:lastModifiedBy>
  <cp:revision>27</cp:revision>
  <cp:lastPrinted>2018-07-25T09:26:00Z</cp:lastPrinted>
  <dcterms:created xsi:type="dcterms:W3CDTF">2024-10-03T17:17:00Z</dcterms:created>
  <dcterms:modified xsi:type="dcterms:W3CDTF">2025-05-21T09:48:00Z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2024-10-03T07:24:06Z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c1a11d02-b537-4bd9-b471-8885f01a2e71</vt:lpwstr>
  </property>
  <property fmtid="{D5CDD505-2E9C-101B-9397-08002B2CF9AE}" pid="17" name="MSIP_Label_2059aa38-f392-4105-be92-628035578272_ContentBits">
    <vt:lpwstr>0</vt:lpwstr>
  </property>
</Properties>
</file>